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6F9FE" w14:textId="77777777" w:rsidR="003C5FE0" w:rsidRPr="00A82B09" w:rsidRDefault="003C5FE0">
      <w:pPr>
        <w:pStyle w:val="Textoindependiente"/>
        <w:rPr>
          <w:rFonts w:ascii="Arial" w:hAnsi="Arial" w:cs="Arial"/>
        </w:rPr>
      </w:pPr>
    </w:p>
    <w:p w14:paraId="040175BF" w14:textId="77777777" w:rsidR="00E80DF9" w:rsidRPr="007B6549" w:rsidRDefault="00536329" w:rsidP="00536329">
      <w:pPr>
        <w:pStyle w:val="Textoindependiente"/>
        <w:rPr>
          <w:rFonts w:ascii="Arial" w:hAnsi="Arial" w:cs="Arial"/>
        </w:rPr>
      </w:pPr>
      <w:r w:rsidRPr="007B6549">
        <w:rPr>
          <w:rFonts w:ascii="Arial" w:hAnsi="Arial" w:cs="Arial"/>
        </w:rPr>
        <w:t xml:space="preserve">CONTRATO </w:t>
      </w:r>
      <w:r w:rsidRPr="007B6549">
        <w:rPr>
          <w:rFonts w:ascii="Arial" w:hAnsi="Arial" w:cs="Arial"/>
        </w:rPr>
        <w:tab/>
      </w:r>
      <w:r w:rsidR="00305F51" w:rsidRPr="007B6549">
        <w:rPr>
          <w:rFonts w:ascii="Arial" w:hAnsi="Arial" w:cs="Arial"/>
        </w:rPr>
        <w:t>:</w:t>
      </w:r>
      <w:r w:rsidR="00305F51" w:rsidRPr="007B6549">
        <w:rPr>
          <w:rFonts w:ascii="Arial" w:hAnsi="Arial" w:cs="Arial"/>
        </w:rPr>
        <w:tab/>
      </w:r>
      <w:r w:rsidR="00305F51" w:rsidRPr="007B6549">
        <w:rPr>
          <w:rFonts w:ascii="Arial" w:hAnsi="Arial" w:cs="Arial"/>
        </w:rPr>
        <w:tab/>
      </w:r>
      <w:r w:rsidRPr="007B6549">
        <w:rPr>
          <w:rFonts w:ascii="Arial" w:hAnsi="Arial" w:cs="Arial"/>
        </w:rPr>
        <w:tab/>
        <w:t>PRESTACI</w:t>
      </w:r>
      <w:r w:rsidR="004802B0" w:rsidRPr="007B6549">
        <w:rPr>
          <w:rFonts w:ascii="Arial" w:hAnsi="Arial" w:cs="Arial"/>
        </w:rPr>
        <w:t>Ó</w:t>
      </w:r>
      <w:r w:rsidRPr="007B6549">
        <w:rPr>
          <w:rFonts w:ascii="Arial" w:hAnsi="Arial" w:cs="Arial"/>
        </w:rPr>
        <w:t>N</w:t>
      </w:r>
      <w:r w:rsidR="004802B0" w:rsidRPr="007B6549">
        <w:rPr>
          <w:rFonts w:ascii="Arial" w:hAnsi="Arial" w:cs="Arial"/>
        </w:rPr>
        <w:t xml:space="preserve"> </w:t>
      </w:r>
      <w:r w:rsidRPr="007B6549">
        <w:rPr>
          <w:rFonts w:ascii="Arial" w:hAnsi="Arial" w:cs="Arial"/>
        </w:rPr>
        <w:t>DE SERVICIOS</w:t>
      </w:r>
      <w:r w:rsidR="00D743F1" w:rsidRPr="007B6549">
        <w:rPr>
          <w:rFonts w:ascii="Arial" w:hAnsi="Arial" w:cs="Arial"/>
        </w:rPr>
        <w:t xml:space="preserve"> </w:t>
      </w:r>
      <w:r w:rsidR="00185C8A" w:rsidRPr="007B6549">
        <w:rPr>
          <w:rFonts w:ascii="Arial" w:hAnsi="Arial" w:cs="Arial"/>
        </w:rPr>
        <w:t xml:space="preserve"> </w:t>
      </w:r>
    </w:p>
    <w:p w14:paraId="470EC627" w14:textId="3BAE03B7" w:rsidR="00536329" w:rsidRPr="007B6549" w:rsidRDefault="00185C8A" w:rsidP="00536329">
      <w:pPr>
        <w:pStyle w:val="Textoindependiente"/>
        <w:rPr>
          <w:rFonts w:ascii="Arial" w:hAnsi="Arial" w:cs="Arial"/>
        </w:rPr>
      </w:pPr>
      <w:r w:rsidRPr="007B6549">
        <w:rPr>
          <w:rFonts w:ascii="Arial" w:hAnsi="Arial" w:cs="Arial"/>
        </w:rPr>
        <w:t>CONTRATISTA</w:t>
      </w:r>
      <w:r w:rsidR="00536329" w:rsidRPr="007B6549">
        <w:rPr>
          <w:rFonts w:ascii="Arial" w:hAnsi="Arial" w:cs="Arial"/>
        </w:rPr>
        <w:t>:</w:t>
      </w:r>
      <w:r w:rsidR="00305F51" w:rsidRPr="007B6549">
        <w:rPr>
          <w:rFonts w:ascii="Arial" w:hAnsi="Arial" w:cs="Arial"/>
        </w:rPr>
        <w:tab/>
      </w:r>
      <w:r w:rsidR="00305F51" w:rsidRPr="007B6549">
        <w:rPr>
          <w:rFonts w:ascii="Arial" w:hAnsi="Arial" w:cs="Arial"/>
        </w:rPr>
        <w:tab/>
      </w:r>
      <w:r w:rsidR="00536329" w:rsidRPr="007B6549">
        <w:rPr>
          <w:rFonts w:ascii="Arial" w:hAnsi="Arial" w:cs="Arial"/>
        </w:rPr>
        <w:t xml:space="preserve"> </w:t>
      </w:r>
      <w:r w:rsidR="00536329" w:rsidRPr="007B6549">
        <w:rPr>
          <w:rFonts w:ascii="Arial" w:hAnsi="Arial" w:cs="Arial"/>
        </w:rPr>
        <w:tab/>
      </w:r>
      <w:r w:rsidR="00B24B67" w:rsidRPr="007B6549">
        <w:rPr>
          <w:rFonts w:ascii="Arial" w:hAnsi="Arial" w:cs="Arial"/>
        </w:rPr>
        <w:t xml:space="preserve">JENNSY ZÚÑIGA RAMIREZ </w:t>
      </w:r>
      <w:r w:rsidR="00180E49" w:rsidRPr="007B6549">
        <w:rPr>
          <w:rFonts w:ascii="Arial" w:hAnsi="Arial" w:cs="Arial"/>
        </w:rPr>
        <w:tab/>
      </w:r>
    </w:p>
    <w:p w14:paraId="1CD48EA0" w14:textId="6C47C68C" w:rsidR="00536329" w:rsidRPr="007B6549" w:rsidRDefault="00536329" w:rsidP="00536329">
      <w:pPr>
        <w:pStyle w:val="Textoindependiente"/>
        <w:rPr>
          <w:rFonts w:ascii="Arial" w:hAnsi="Arial" w:cs="Arial"/>
        </w:rPr>
      </w:pPr>
      <w:r w:rsidRPr="007B6549">
        <w:rPr>
          <w:rFonts w:ascii="Arial" w:hAnsi="Arial" w:cs="Arial"/>
        </w:rPr>
        <w:t>IDENTIFICACIÓN:</w:t>
      </w:r>
      <w:r w:rsidR="00305F51" w:rsidRPr="007B6549">
        <w:rPr>
          <w:rFonts w:ascii="Arial" w:hAnsi="Arial" w:cs="Arial"/>
        </w:rPr>
        <w:tab/>
      </w:r>
      <w:r w:rsidR="00305F51" w:rsidRPr="007B6549">
        <w:rPr>
          <w:rFonts w:ascii="Arial" w:hAnsi="Arial" w:cs="Arial"/>
        </w:rPr>
        <w:tab/>
      </w:r>
      <w:r w:rsidR="00E80DF9" w:rsidRPr="007B6549">
        <w:rPr>
          <w:rFonts w:ascii="Arial" w:hAnsi="Arial" w:cs="Arial"/>
        </w:rPr>
        <w:tab/>
      </w:r>
      <w:r w:rsidR="00B24B67" w:rsidRPr="007B6549">
        <w:rPr>
          <w:rFonts w:ascii="Arial" w:hAnsi="Arial" w:cs="Arial"/>
        </w:rPr>
        <w:t>34603009</w:t>
      </w:r>
      <w:r w:rsidR="00180E49" w:rsidRPr="007B6549">
        <w:rPr>
          <w:rFonts w:ascii="Arial" w:hAnsi="Arial" w:cs="Arial"/>
        </w:rPr>
        <w:t xml:space="preserve"> DE</w:t>
      </w:r>
      <w:r w:rsidR="00BA1E44" w:rsidRPr="007B6549">
        <w:rPr>
          <w:rFonts w:ascii="Arial" w:hAnsi="Arial" w:cs="Arial"/>
        </w:rPr>
        <w:t xml:space="preserve"> </w:t>
      </w:r>
      <w:r w:rsidR="00B24B67" w:rsidRPr="007B6549">
        <w:rPr>
          <w:rFonts w:ascii="Arial" w:hAnsi="Arial" w:cs="Arial"/>
        </w:rPr>
        <w:t>SANTANDER DE QUILICHAO</w:t>
      </w:r>
      <w:r w:rsidRPr="007B6549">
        <w:rPr>
          <w:rFonts w:ascii="Arial" w:hAnsi="Arial" w:cs="Arial"/>
        </w:rPr>
        <w:tab/>
      </w:r>
    </w:p>
    <w:p w14:paraId="21705C67" w14:textId="0C5623BA" w:rsidR="00536329" w:rsidRPr="00B24B67" w:rsidRDefault="00536329" w:rsidP="00536329">
      <w:pPr>
        <w:pStyle w:val="Textoindependiente"/>
        <w:rPr>
          <w:rFonts w:ascii="Arial" w:hAnsi="Arial" w:cs="Arial"/>
        </w:rPr>
      </w:pPr>
      <w:r w:rsidRPr="007B6549">
        <w:rPr>
          <w:rFonts w:ascii="Arial" w:hAnsi="Arial" w:cs="Arial"/>
        </w:rPr>
        <w:t xml:space="preserve">CODIGO </w:t>
      </w:r>
      <w:r w:rsidR="00AC37A4" w:rsidRPr="007B6549">
        <w:rPr>
          <w:rFonts w:ascii="Arial" w:hAnsi="Arial" w:cs="Arial"/>
        </w:rPr>
        <w:t>DISPONIBILIDAD:</w:t>
      </w:r>
      <w:r w:rsidR="00411132" w:rsidRPr="007B6549">
        <w:rPr>
          <w:rFonts w:ascii="Arial" w:hAnsi="Arial" w:cs="Arial"/>
        </w:rPr>
        <w:t xml:space="preserve"> </w:t>
      </w:r>
      <w:r w:rsidR="00185C8A" w:rsidRPr="007B6549">
        <w:rPr>
          <w:rFonts w:ascii="Arial" w:hAnsi="Arial" w:cs="Arial"/>
        </w:rPr>
        <w:tab/>
        <w:t xml:space="preserve">No. CDP. </w:t>
      </w:r>
      <w:r w:rsidR="00074961" w:rsidRPr="007B6549">
        <w:rPr>
          <w:rFonts w:ascii="Arial" w:hAnsi="Arial" w:cs="Arial"/>
        </w:rPr>
        <w:t xml:space="preserve"> </w:t>
      </w:r>
      <w:r w:rsidR="006A2B9C" w:rsidRPr="007B6549">
        <w:rPr>
          <w:rFonts w:ascii="Arial" w:hAnsi="Arial" w:cs="Arial"/>
        </w:rPr>
        <w:t>3500</w:t>
      </w:r>
      <w:r w:rsidR="00B24B67" w:rsidRPr="007B6549">
        <w:rPr>
          <w:rFonts w:ascii="Arial" w:hAnsi="Arial" w:cs="Arial"/>
        </w:rPr>
        <w:t>236383</w:t>
      </w:r>
      <w:r w:rsidR="006A2B9C" w:rsidRPr="007B6549">
        <w:rPr>
          <w:rFonts w:ascii="Arial" w:hAnsi="Arial" w:cs="Arial"/>
        </w:rPr>
        <w:tab/>
      </w:r>
    </w:p>
    <w:p w14:paraId="6E95B1CF" w14:textId="69DC70E4" w:rsidR="00536329" w:rsidRPr="0092241A" w:rsidRDefault="00185C8A" w:rsidP="00536329">
      <w:pPr>
        <w:pStyle w:val="Textoindependiente"/>
        <w:rPr>
          <w:rFonts w:ascii="Arial" w:hAnsi="Arial" w:cs="Arial"/>
        </w:rPr>
      </w:pPr>
      <w:r w:rsidRPr="00B24B67">
        <w:rPr>
          <w:rFonts w:ascii="Arial" w:hAnsi="Arial" w:cs="Arial"/>
        </w:rPr>
        <w:t>RESERVA:</w:t>
      </w:r>
      <w:r w:rsidR="00305F51" w:rsidRPr="00B24B67">
        <w:rPr>
          <w:rFonts w:ascii="Arial" w:hAnsi="Arial" w:cs="Arial"/>
        </w:rPr>
        <w:tab/>
      </w:r>
      <w:r w:rsidR="00305F51" w:rsidRPr="00B24B67">
        <w:rPr>
          <w:rFonts w:ascii="Arial" w:hAnsi="Arial" w:cs="Arial"/>
        </w:rPr>
        <w:tab/>
      </w:r>
      <w:r w:rsidR="00305F51" w:rsidRPr="00B24B67">
        <w:rPr>
          <w:rFonts w:ascii="Arial" w:hAnsi="Arial" w:cs="Arial"/>
        </w:rPr>
        <w:tab/>
      </w:r>
      <w:r w:rsidRPr="00B24B67">
        <w:rPr>
          <w:rFonts w:ascii="Arial" w:hAnsi="Arial" w:cs="Arial"/>
        </w:rPr>
        <w:tab/>
        <w:t>No. RPC</w:t>
      </w:r>
      <w:r w:rsidR="00074961" w:rsidRPr="00B24B67">
        <w:rPr>
          <w:rFonts w:ascii="Arial" w:hAnsi="Arial" w:cs="Arial"/>
        </w:rPr>
        <w:t>.</w:t>
      </w:r>
      <w:r w:rsidRPr="00B24B67">
        <w:rPr>
          <w:rFonts w:ascii="Arial" w:hAnsi="Arial" w:cs="Arial"/>
        </w:rPr>
        <w:t xml:space="preserve">  </w:t>
      </w:r>
      <w:r w:rsidR="006A2B9C" w:rsidRPr="00B24B67">
        <w:rPr>
          <w:rFonts w:ascii="Arial" w:hAnsi="Arial" w:cs="Arial"/>
        </w:rPr>
        <w:t>4500</w:t>
      </w:r>
      <w:r w:rsidR="00B24B67" w:rsidRPr="00E32C6E">
        <w:rPr>
          <w:rFonts w:ascii="Arial" w:hAnsi="Arial" w:cs="Arial"/>
        </w:rPr>
        <w:t>366413</w:t>
      </w:r>
      <w:r w:rsidR="006A2B9C" w:rsidRPr="0092241A">
        <w:rPr>
          <w:rFonts w:ascii="Arial" w:hAnsi="Arial" w:cs="Arial"/>
        </w:rPr>
        <w:tab/>
      </w:r>
      <w:r w:rsidR="00E80DF9" w:rsidRPr="0092241A">
        <w:rPr>
          <w:rFonts w:ascii="Arial" w:hAnsi="Arial" w:cs="Arial"/>
        </w:rPr>
        <w:tab/>
      </w:r>
      <w:r w:rsidR="00536329" w:rsidRPr="0092241A">
        <w:rPr>
          <w:rFonts w:ascii="Arial" w:hAnsi="Arial" w:cs="Arial"/>
        </w:rPr>
        <w:tab/>
        <w:t xml:space="preserve"> </w:t>
      </w:r>
    </w:p>
    <w:p w14:paraId="31AEA7F7" w14:textId="36DDDE30" w:rsidR="007B6549" w:rsidRDefault="00536329" w:rsidP="007B6549">
      <w:pPr>
        <w:pStyle w:val="Textoindependiente"/>
        <w:rPr>
          <w:rFonts w:ascii="Arial" w:hAnsi="Arial" w:cs="Arial"/>
        </w:rPr>
      </w:pPr>
      <w:r w:rsidRPr="0092241A">
        <w:rPr>
          <w:rFonts w:ascii="Arial" w:hAnsi="Arial" w:cs="Arial"/>
        </w:rPr>
        <w:t>VALORDELCON</w:t>
      </w:r>
      <w:r w:rsidR="00185C8A" w:rsidRPr="0092241A">
        <w:rPr>
          <w:rFonts w:ascii="Arial" w:hAnsi="Arial" w:cs="Arial"/>
        </w:rPr>
        <w:t>TRATO</w:t>
      </w:r>
      <w:r w:rsidR="009367CA" w:rsidRPr="0092241A">
        <w:rPr>
          <w:rFonts w:ascii="Arial" w:hAnsi="Arial" w:cs="Arial"/>
        </w:rPr>
        <w:t>:</w:t>
      </w:r>
      <w:r w:rsidR="0013777F" w:rsidRPr="0092241A">
        <w:rPr>
          <w:rFonts w:ascii="Arial" w:hAnsi="Arial" w:cs="Arial"/>
        </w:rPr>
        <w:tab/>
      </w:r>
      <w:r w:rsidR="0013777F" w:rsidRPr="0092241A">
        <w:rPr>
          <w:rFonts w:ascii="Arial" w:hAnsi="Arial" w:cs="Arial"/>
        </w:rPr>
        <w:tab/>
      </w:r>
      <w:r w:rsidR="006A2B9C" w:rsidRPr="0092241A">
        <w:rPr>
          <w:rFonts w:ascii="Arial" w:hAnsi="Arial" w:cs="Arial"/>
        </w:rPr>
        <w:t>$</w:t>
      </w:r>
      <w:r w:rsidR="00794E01">
        <w:rPr>
          <w:rFonts w:ascii="Arial" w:hAnsi="Arial" w:cs="Arial"/>
        </w:rPr>
        <w:t>16.335.</w:t>
      </w:r>
      <w:r w:rsidR="007B6549">
        <w:rPr>
          <w:rFonts w:ascii="Arial" w:hAnsi="Arial" w:cs="Arial"/>
        </w:rPr>
        <w:t xml:space="preserve">000 </w:t>
      </w:r>
      <w:r w:rsidR="007B6549" w:rsidRPr="0092241A">
        <w:rPr>
          <w:rFonts w:ascii="Arial" w:hAnsi="Arial" w:cs="Arial"/>
        </w:rPr>
        <w:t>(</w:t>
      </w:r>
      <w:r w:rsidR="00C62F68" w:rsidRPr="007B6549">
        <w:rPr>
          <w:rFonts w:ascii="Arial" w:hAnsi="Arial" w:cs="Arial"/>
        </w:rPr>
        <w:t>DIECISEIS MILLONES TRESCIENTOS TREINTA Y CINCO MIL PESOS M/CTE</w:t>
      </w:r>
    </w:p>
    <w:p w14:paraId="05CE60B8" w14:textId="77777777" w:rsidR="007B6549" w:rsidRDefault="00185C8A" w:rsidP="007B6549">
      <w:pPr>
        <w:pStyle w:val="Textoindependiente"/>
        <w:rPr>
          <w:rFonts w:ascii="Arial" w:hAnsi="Arial" w:cs="Arial"/>
        </w:rPr>
      </w:pPr>
      <w:r w:rsidRPr="0092241A">
        <w:rPr>
          <w:rFonts w:ascii="Arial" w:hAnsi="Arial" w:cs="Arial"/>
        </w:rPr>
        <w:t>D</w:t>
      </w:r>
      <w:r w:rsidR="00074961" w:rsidRPr="0092241A">
        <w:rPr>
          <w:rFonts w:ascii="Arial" w:hAnsi="Arial" w:cs="Arial"/>
        </w:rPr>
        <w:t>URACIÓN:</w:t>
      </w:r>
      <w:r w:rsidR="000005A3" w:rsidRPr="0092241A">
        <w:rPr>
          <w:rFonts w:ascii="Arial" w:hAnsi="Arial" w:cs="Arial"/>
        </w:rPr>
        <w:tab/>
      </w:r>
      <w:r w:rsidR="000005A3" w:rsidRPr="0092241A">
        <w:rPr>
          <w:rFonts w:ascii="Arial" w:hAnsi="Arial" w:cs="Arial"/>
        </w:rPr>
        <w:tab/>
      </w:r>
      <w:r w:rsidR="000005A3" w:rsidRPr="0092241A">
        <w:rPr>
          <w:rFonts w:ascii="Arial" w:hAnsi="Arial" w:cs="Arial"/>
        </w:rPr>
        <w:tab/>
      </w:r>
      <w:r w:rsidR="00074961" w:rsidRPr="0092241A">
        <w:rPr>
          <w:rFonts w:ascii="Arial" w:hAnsi="Arial" w:cs="Arial"/>
        </w:rPr>
        <w:tab/>
      </w:r>
      <w:r w:rsidR="000005A3" w:rsidRPr="0092241A">
        <w:rPr>
          <w:rFonts w:ascii="Arial" w:hAnsi="Arial" w:cs="Arial"/>
        </w:rPr>
        <w:t>H</w:t>
      </w:r>
      <w:r w:rsidR="00D743F1" w:rsidRPr="0092241A">
        <w:rPr>
          <w:rFonts w:ascii="Arial" w:hAnsi="Arial" w:cs="Arial"/>
        </w:rPr>
        <w:t xml:space="preserve">ASTA </w:t>
      </w:r>
      <w:r w:rsidR="00180E49" w:rsidRPr="0092241A">
        <w:rPr>
          <w:rFonts w:ascii="Arial" w:hAnsi="Arial" w:cs="Arial"/>
        </w:rPr>
        <w:t xml:space="preserve">EL </w:t>
      </w:r>
      <w:r w:rsidR="00C62F68">
        <w:rPr>
          <w:rFonts w:ascii="Arial" w:hAnsi="Arial" w:cs="Arial"/>
        </w:rPr>
        <w:t xml:space="preserve">31 </w:t>
      </w:r>
      <w:r w:rsidR="00180E49" w:rsidRPr="0092241A">
        <w:rPr>
          <w:rFonts w:ascii="Arial" w:hAnsi="Arial" w:cs="Arial"/>
        </w:rPr>
        <w:t xml:space="preserve">DE </w:t>
      </w:r>
      <w:r w:rsidR="008563B8">
        <w:rPr>
          <w:rFonts w:ascii="Arial" w:hAnsi="Arial" w:cs="Arial"/>
        </w:rPr>
        <w:t>JULIO</w:t>
      </w:r>
      <w:r w:rsidR="00180E49" w:rsidRPr="0092241A">
        <w:rPr>
          <w:rFonts w:ascii="Arial" w:hAnsi="Arial" w:cs="Arial"/>
        </w:rPr>
        <w:t xml:space="preserve"> 202</w:t>
      </w:r>
      <w:r w:rsidR="0084763A">
        <w:rPr>
          <w:rFonts w:ascii="Arial" w:hAnsi="Arial" w:cs="Arial"/>
        </w:rPr>
        <w:t>5</w:t>
      </w:r>
    </w:p>
    <w:p w14:paraId="5A64ECA3" w14:textId="6BDC845A" w:rsidR="00536329" w:rsidRPr="007B6549" w:rsidRDefault="000005A3" w:rsidP="007B6549">
      <w:pPr>
        <w:pStyle w:val="Textoindependiente"/>
        <w:rPr>
          <w:rFonts w:ascii="Arial" w:hAnsi="Arial" w:cs="Arial"/>
        </w:rPr>
      </w:pPr>
      <w:r w:rsidRPr="0092241A">
        <w:rPr>
          <w:rFonts w:ascii="Arial" w:hAnsi="Arial" w:cs="Arial"/>
        </w:rPr>
        <w:t>SUPERVISOR:</w:t>
      </w:r>
      <w:r w:rsidRPr="0092241A">
        <w:rPr>
          <w:rFonts w:ascii="Arial" w:hAnsi="Arial" w:cs="Arial"/>
        </w:rPr>
        <w:tab/>
      </w:r>
      <w:r w:rsidRPr="0092241A">
        <w:rPr>
          <w:rFonts w:ascii="Arial" w:hAnsi="Arial" w:cs="Arial"/>
        </w:rPr>
        <w:tab/>
      </w:r>
      <w:r w:rsidRPr="0092241A">
        <w:rPr>
          <w:rFonts w:ascii="Arial" w:hAnsi="Arial" w:cs="Arial"/>
        </w:rPr>
        <w:tab/>
      </w:r>
      <w:r w:rsidR="0084763A">
        <w:rPr>
          <w:rFonts w:ascii="Arial" w:hAnsi="Arial" w:cs="Arial"/>
        </w:rPr>
        <w:t>TOMAS GUTIERREZ MAÑOSCA</w:t>
      </w:r>
    </w:p>
    <w:p w14:paraId="6CD7047A" w14:textId="4DB6E70B" w:rsidR="000005A3" w:rsidRPr="00A82B09" w:rsidRDefault="00017D18" w:rsidP="000005A3">
      <w:pPr>
        <w:pStyle w:val="Textoindependiente"/>
        <w:jc w:val="left"/>
        <w:rPr>
          <w:rFonts w:ascii="Arial" w:hAnsi="Arial" w:cs="Arial"/>
        </w:rPr>
      </w:pPr>
      <w:r w:rsidRPr="00A82B09">
        <w:rPr>
          <w:rFonts w:ascii="Arial" w:hAnsi="Arial" w:cs="Arial"/>
        </w:rPr>
        <w:t xml:space="preserve"> </w:t>
      </w:r>
    </w:p>
    <w:p w14:paraId="0FD39F4E" w14:textId="77777777" w:rsidR="00185C8A" w:rsidRPr="00A82B09" w:rsidRDefault="00536329" w:rsidP="00185C8A">
      <w:pPr>
        <w:pStyle w:val="Textoindependiente2"/>
        <w:spacing w:line="240" w:lineRule="auto"/>
        <w:jc w:val="both"/>
        <w:rPr>
          <w:rFonts w:ascii="Arial" w:hAnsi="Arial" w:cs="Arial"/>
          <w:b/>
        </w:rPr>
      </w:pPr>
      <w:r w:rsidRPr="00A82B09">
        <w:rPr>
          <w:rFonts w:ascii="Arial" w:hAnsi="Arial" w:cs="Arial"/>
          <w:b/>
        </w:rPr>
        <w:t>OBJETO DEL CONTRATO</w:t>
      </w:r>
      <w:r w:rsidR="00C02F63" w:rsidRPr="00A82B09">
        <w:rPr>
          <w:rFonts w:ascii="Arial" w:hAnsi="Arial" w:cs="Arial"/>
          <w:b/>
        </w:rPr>
        <w:t xml:space="preserve"> </w:t>
      </w:r>
    </w:p>
    <w:p w14:paraId="5BFA0E98" w14:textId="2C3AC852" w:rsidR="00180E49" w:rsidRDefault="00115F10" w:rsidP="0084763A">
      <w:pPr>
        <w:pStyle w:val="Textoindependiente"/>
        <w:ind w:left="20"/>
        <w:rPr>
          <w:rFonts w:ascii="Arial" w:hAnsi="Arial" w:cs="Arial"/>
          <w:color w:val="000000"/>
          <w:shd w:val="clear" w:color="auto" w:fill="FFFFFF"/>
        </w:rPr>
      </w:pPr>
      <w:r w:rsidRPr="0084763A">
        <w:rPr>
          <w:rFonts w:ascii="Arial" w:hAnsi="Arial" w:cs="Arial"/>
          <w:color w:val="000000"/>
          <w:shd w:val="clear" w:color="auto" w:fill="FFFFFF"/>
        </w:rPr>
        <w:t xml:space="preserve">PRESTACIÓN DE SERVICIOS </w:t>
      </w:r>
      <w:r w:rsidR="0073082C">
        <w:rPr>
          <w:rFonts w:ascii="Arial" w:hAnsi="Arial" w:cs="Arial"/>
          <w:color w:val="000000"/>
          <w:shd w:val="clear" w:color="auto" w:fill="FFFFFF"/>
        </w:rPr>
        <w:t>PROFESIONALES EN LA SECRETARIA DEL DEPORTE Y LA RECREACION DEL PROYECTO DENOMINADO “APOYO A EVENTOS DEPORTIVOS, RECREATIVOS DE ACTIVIDAD FÍSICA Y DE EMPODERAMIENTO FEMENINO, LOCAL NACIONAL E INTERNACIONAL “EN SANTIAGO DE CALI. “BP-26005304</w:t>
      </w:r>
      <w:r w:rsidR="006A2B9C" w:rsidRPr="006A2B9C">
        <w:rPr>
          <w:rFonts w:ascii="Arial" w:hAnsi="Arial" w:cs="Arial"/>
          <w:color w:val="000000"/>
          <w:shd w:val="clear" w:color="auto" w:fill="FFFFFF"/>
        </w:rPr>
        <w:tab/>
      </w:r>
    </w:p>
    <w:p w14:paraId="6BEB26B7" w14:textId="77777777" w:rsidR="006A2B9C" w:rsidRPr="00A82B09" w:rsidRDefault="006A2B9C" w:rsidP="00180E49">
      <w:pPr>
        <w:pStyle w:val="Textoindependiente"/>
        <w:ind w:left="20"/>
        <w:rPr>
          <w:rFonts w:ascii="Arial" w:hAnsi="Arial" w:cs="Arial"/>
          <w:color w:val="000000"/>
          <w:shd w:val="clear" w:color="auto" w:fill="FFFFFF"/>
        </w:rPr>
      </w:pPr>
    </w:p>
    <w:p w14:paraId="230ED508" w14:textId="6E008045" w:rsidR="00CA5E7F" w:rsidRPr="00A82B09" w:rsidRDefault="00536329" w:rsidP="00A942B0">
      <w:pPr>
        <w:pStyle w:val="Textoindependiente"/>
        <w:ind w:left="20"/>
        <w:rPr>
          <w:rFonts w:ascii="Arial" w:hAnsi="Arial" w:cs="Arial"/>
          <w:b/>
          <w:color w:val="000000"/>
          <w:lang w:val="es-ES_tradnl"/>
        </w:rPr>
      </w:pPr>
      <w:r w:rsidRPr="00A82B09">
        <w:rPr>
          <w:rFonts w:ascii="Arial" w:hAnsi="Arial" w:cs="Arial"/>
          <w:lang w:val="es-ES_tradnl"/>
        </w:rPr>
        <w:t>En cumplimiento de las obligaciones es</w:t>
      </w:r>
      <w:r w:rsidR="00074961" w:rsidRPr="00A82B09">
        <w:rPr>
          <w:rFonts w:ascii="Arial" w:hAnsi="Arial" w:cs="Arial"/>
          <w:lang w:val="es-ES_tradnl"/>
        </w:rPr>
        <w:t xml:space="preserve">tablecidas en la </w:t>
      </w:r>
      <w:r w:rsidR="00074961" w:rsidRPr="0092241A">
        <w:rPr>
          <w:rFonts w:ascii="Arial" w:hAnsi="Arial" w:cs="Arial"/>
          <w:lang w:val="es-ES_tradnl"/>
        </w:rPr>
        <w:t xml:space="preserve">cláusula </w:t>
      </w:r>
      <w:r w:rsidR="00180E49" w:rsidRPr="0092241A">
        <w:rPr>
          <w:rFonts w:ascii="Arial" w:hAnsi="Arial" w:cs="Arial"/>
          <w:b/>
          <w:bCs/>
          <w:lang w:val="es-ES_tradnl"/>
        </w:rPr>
        <w:t>PRIMERA</w:t>
      </w:r>
      <w:r w:rsidR="005F1433" w:rsidRPr="00A82B09">
        <w:rPr>
          <w:rFonts w:ascii="Arial" w:hAnsi="Arial" w:cs="Arial"/>
          <w:lang w:val="es-ES_tradnl"/>
        </w:rPr>
        <w:t xml:space="preserve"> del</w:t>
      </w:r>
      <w:r w:rsidR="00185C8A" w:rsidRPr="00A82B09">
        <w:rPr>
          <w:rFonts w:ascii="Arial" w:hAnsi="Arial" w:cs="Arial"/>
          <w:lang w:val="es-ES_tradnl"/>
        </w:rPr>
        <w:t xml:space="preserve"> contrato No.</w:t>
      </w:r>
      <w:r w:rsidR="00D743F1" w:rsidRPr="00A82B09">
        <w:rPr>
          <w:rFonts w:ascii="Arial" w:hAnsi="Arial" w:cs="Arial"/>
          <w:lang w:val="es-ES_tradnl"/>
        </w:rPr>
        <w:t xml:space="preserve"> </w:t>
      </w:r>
      <w:r w:rsidR="006A2B9C" w:rsidRPr="006A2B9C">
        <w:rPr>
          <w:rFonts w:ascii="Arial" w:hAnsi="Arial" w:cs="Arial"/>
          <w:lang w:val="es-ES_tradnl"/>
        </w:rPr>
        <w:t>416</w:t>
      </w:r>
      <w:r w:rsidR="002A3190">
        <w:rPr>
          <w:rFonts w:ascii="Arial" w:hAnsi="Arial" w:cs="Arial"/>
          <w:lang w:val="es-ES_tradnl"/>
        </w:rPr>
        <w:t>2</w:t>
      </w:r>
      <w:r w:rsidR="006A2B9C" w:rsidRPr="006A2B9C">
        <w:rPr>
          <w:rFonts w:ascii="Arial" w:hAnsi="Arial" w:cs="Arial"/>
          <w:lang w:val="es-ES_tradnl"/>
        </w:rPr>
        <w:t>.010.26</w:t>
      </w:r>
      <w:r w:rsidR="006A2B9C" w:rsidRPr="0092241A">
        <w:rPr>
          <w:rFonts w:ascii="Arial" w:hAnsi="Arial" w:cs="Arial"/>
          <w:lang w:val="es-ES_tradnl"/>
        </w:rPr>
        <w:t>.1.</w:t>
      </w:r>
      <w:r w:rsidR="005C1C42">
        <w:rPr>
          <w:rFonts w:ascii="Arial" w:hAnsi="Arial" w:cs="Arial"/>
          <w:lang w:val="es-ES_tradnl"/>
        </w:rPr>
        <w:t>1292</w:t>
      </w:r>
      <w:r w:rsidR="006A2B9C" w:rsidRPr="0092241A">
        <w:rPr>
          <w:rFonts w:ascii="Arial" w:hAnsi="Arial" w:cs="Arial"/>
          <w:lang w:val="es-ES_tradnl"/>
        </w:rPr>
        <w:t xml:space="preserve"> de 202</w:t>
      </w:r>
      <w:r w:rsidR="0084763A">
        <w:rPr>
          <w:rFonts w:ascii="Arial" w:hAnsi="Arial" w:cs="Arial"/>
          <w:lang w:val="es-ES_tradnl"/>
        </w:rPr>
        <w:t>5</w:t>
      </w:r>
      <w:r w:rsidR="00A82B09" w:rsidRPr="00A82B09">
        <w:rPr>
          <w:rFonts w:ascii="Arial" w:hAnsi="Arial" w:cs="Arial"/>
          <w:lang w:val="es-ES_tradnl"/>
        </w:rPr>
        <w:t>, me permito entregar el informe consolidado en el cual se evidencia la ejecución de cada una de las obligaciones del contrato.</w:t>
      </w:r>
    </w:p>
    <w:p w14:paraId="0B0F5865" w14:textId="77777777" w:rsidR="003C5FE0" w:rsidRPr="00A82B09" w:rsidRDefault="003C5FE0" w:rsidP="005E7EDD">
      <w:pPr>
        <w:pStyle w:val="Textoindependiente"/>
        <w:ind w:left="360"/>
        <w:rPr>
          <w:rFonts w:ascii="Arial" w:hAnsi="Arial" w:cs="Arial"/>
          <w:b/>
        </w:rPr>
      </w:pPr>
    </w:p>
    <w:p w14:paraId="66BECEEA" w14:textId="77777777" w:rsidR="00CA5E7F" w:rsidRPr="00A82B09" w:rsidRDefault="00CA5E7F" w:rsidP="005E7EDD">
      <w:pPr>
        <w:pStyle w:val="Textoindependiente"/>
        <w:ind w:left="360"/>
        <w:rPr>
          <w:rFonts w:ascii="Arial" w:hAnsi="Arial" w:cs="Arial"/>
          <w:b/>
        </w:rPr>
      </w:pPr>
      <w:r w:rsidRPr="00A82B09">
        <w:rPr>
          <w:rFonts w:ascii="Arial" w:hAnsi="Arial" w:cs="Arial"/>
          <w:b/>
        </w:rPr>
        <w:t>ACTIVIDADES DESARROLLADAS</w:t>
      </w:r>
    </w:p>
    <w:p w14:paraId="4114D800" w14:textId="3009F977" w:rsidR="00CA5E7F" w:rsidRPr="00A82B09" w:rsidRDefault="00CA5E7F">
      <w:pPr>
        <w:pStyle w:val="Textoindependiente"/>
        <w:rPr>
          <w:rFonts w:ascii="Arial" w:hAnsi="Arial" w:cs="Arial"/>
          <w:b/>
        </w:rPr>
      </w:pPr>
    </w:p>
    <w:p w14:paraId="5E3A4591" w14:textId="78A19D0B" w:rsidR="00814F49" w:rsidRDefault="00A82B09" w:rsidP="00663EBB">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326370F3" w14:textId="24C8D26F" w:rsidR="00814F49" w:rsidRPr="007B6549" w:rsidRDefault="00814F49" w:rsidP="007B6549">
      <w:pPr>
        <w:pStyle w:val="NormalWeb"/>
        <w:numPr>
          <w:ilvl w:val="0"/>
          <w:numId w:val="21"/>
        </w:numPr>
        <w:shd w:val="clear" w:color="auto" w:fill="FFFFFF"/>
        <w:jc w:val="both"/>
      </w:pPr>
      <w:r>
        <w:rPr>
          <w:rFonts w:ascii="ArialMT" w:hAnsi="ArialMT"/>
        </w:rPr>
        <w:t xml:space="preserve">Dirigir la estructuración, sistematización y seguimiento de los lineamientos técnicos a desarrollar en las jornadas y eventos, organizando el desarrollo de eventos deportivos y recreativos de innovación locales, nacionales e internacionales y demás actividades del proyecto. Elaborando la creación, mantenimiento y actualización del drive de fomento según la línea de servicio a la cual pertenece, utilizando los formatos exigidos por el Sistema de Gestión de Calidad para la certificación de Icontec ISO 9001:2015. </w:t>
      </w:r>
    </w:p>
    <w:p w14:paraId="53DDCB12" w14:textId="44941841" w:rsidR="00814F49" w:rsidRPr="007B6549" w:rsidRDefault="00814F49" w:rsidP="007B6549">
      <w:pPr>
        <w:pStyle w:val="NormalWeb"/>
        <w:numPr>
          <w:ilvl w:val="0"/>
          <w:numId w:val="20"/>
        </w:numPr>
        <w:jc w:val="both"/>
      </w:pPr>
      <w:r>
        <w:rPr>
          <w:rFonts w:ascii="ArialMT" w:hAnsi="ArialMT"/>
          <w:lang w:val="es-ES"/>
        </w:rPr>
        <w:t xml:space="preserve">Realicé </w:t>
      </w:r>
      <w:r>
        <w:rPr>
          <w:rFonts w:ascii="ArialMT" w:hAnsi="ArialMT"/>
        </w:rPr>
        <w:t xml:space="preserve"> el seguimiento y revisión del drive del programa Poblaciones y Etnias  conforme a los estándares del Sistema de Gestión de Calidad, garantizando que los documentos requeridos para el cumplimiento de las tareas cumplen con los requisitos de la Norma Técnica de Calidad ISO 9001:2015. </w:t>
      </w:r>
    </w:p>
    <w:p w14:paraId="4F74ECE7" w14:textId="2EAE08C3" w:rsidR="00814F49" w:rsidRPr="007B6549" w:rsidRDefault="00814F49" w:rsidP="007B6549">
      <w:pPr>
        <w:pStyle w:val="NormalWeb"/>
        <w:numPr>
          <w:ilvl w:val="0"/>
          <w:numId w:val="21"/>
        </w:numPr>
        <w:shd w:val="clear" w:color="auto" w:fill="FFFFFF"/>
        <w:jc w:val="both"/>
      </w:pPr>
      <w:r>
        <w:rPr>
          <w:rFonts w:ascii="ArialMT" w:hAnsi="ArialMT"/>
        </w:rPr>
        <w:t xml:space="preserve">Realizar la creación de formatos, brochures, presentaciones, entre otros, a través de        las plataformas digitales, que le permitan al programa solucionar las necesidades que se presenten. </w:t>
      </w:r>
    </w:p>
    <w:p w14:paraId="53B14B22" w14:textId="021EB2A7" w:rsidR="00814F49" w:rsidRPr="00A068A3" w:rsidRDefault="00814F49" w:rsidP="00663EBB">
      <w:pPr>
        <w:pStyle w:val="NormalWeb"/>
        <w:numPr>
          <w:ilvl w:val="0"/>
          <w:numId w:val="20"/>
        </w:numPr>
        <w:jc w:val="both"/>
        <w:rPr>
          <w:rFonts w:ascii="Arial" w:hAnsi="Arial" w:cs="Arial"/>
        </w:rPr>
      </w:pPr>
      <w:r w:rsidRPr="00A068A3">
        <w:rPr>
          <w:rFonts w:ascii="Arial" w:hAnsi="Arial" w:cs="Arial"/>
        </w:rPr>
        <w:t>Durante este periodo</w:t>
      </w:r>
      <w:r>
        <w:rPr>
          <w:rFonts w:ascii="Arial" w:hAnsi="Arial" w:cs="Arial"/>
        </w:rPr>
        <w:t xml:space="preserve"> </w:t>
      </w:r>
      <w:r w:rsidRPr="00A068A3">
        <w:rPr>
          <w:rFonts w:ascii="Arial" w:hAnsi="Arial" w:cs="Arial"/>
        </w:rPr>
        <w:t>no desarroll</w:t>
      </w:r>
      <w:r w:rsidR="00FA021D">
        <w:rPr>
          <w:rFonts w:ascii="Arial" w:hAnsi="Arial" w:cs="Arial"/>
        </w:rPr>
        <w:t>é</w:t>
      </w:r>
      <w:r w:rsidRPr="00A068A3">
        <w:rPr>
          <w:rFonts w:ascii="Arial" w:hAnsi="Arial" w:cs="Arial"/>
        </w:rPr>
        <w:t xml:space="preserve"> esta actividad</w:t>
      </w:r>
    </w:p>
    <w:p w14:paraId="539C42CC" w14:textId="77777777" w:rsidR="00814F49" w:rsidRDefault="00814F49" w:rsidP="00663EBB">
      <w:pPr>
        <w:pStyle w:val="Textoindependiente"/>
        <w:ind w:left="912"/>
        <w:rPr>
          <w:lang w:val="es-CO"/>
        </w:rPr>
      </w:pPr>
    </w:p>
    <w:p w14:paraId="2CBB7815" w14:textId="77777777" w:rsidR="00814F49" w:rsidRPr="004D58EE" w:rsidRDefault="00814F49" w:rsidP="00663EBB">
      <w:pPr>
        <w:pStyle w:val="NormalWeb"/>
        <w:numPr>
          <w:ilvl w:val="0"/>
          <w:numId w:val="21"/>
        </w:numPr>
        <w:shd w:val="clear" w:color="auto" w:fill="FFFFFF"/>
        <w:jc w:val="both"/>
      </w:pPr>
      <w:r>
        <w:rPr>
          <w:rFonts w:ascii="ArialMT" w:hAnsi="ArialMT"/>
        </w:rPr>
        <w:t xml:space="preserve">Acompañar en la convocatoria y asistencia de las diferentes reuniones y capacitaciones programadas por el área de fomento, que sean necesarias para el desarrollo del programa. </w:t>
      </w:r>
    </w:p>
    <w:p w14:paraId="5D191935" w14:textId="53C9B986" w:rsidR="00814F49" w:rsidRPr="007B6549" w:rsidRDefault="00814F49" w:rsidP="00663EBB">
      <w:pPr>
        <w:pStyle w:val="NormalWeb"/>
        <w:numPr>
          <w:ilvl w:val="0"/>
          <w:numId w:val="20"/>
        </w:numPr>
        <w:shd w:val="clear" w:color="auto" w:fill="FFFFFF"/>
        <w:jc w:val="both"/>
        <w:rPr>
          <w:rFonts w:ascii="Arial" w:hAnsi="Arial" w:cs="Arial"/>
        </w:rPr>
      </w:pPr>
      <w:r>
        <w:rPr>
          <w:rFonts w:ascii="Arial" w:hAnsi="Arial" w:cs="Arial"/>
        </w:rPr>
        <w:t xml:space="preserve">Realicé </w:t>
      </w:r>
      <w:r w:rsidRPr="004D58EE">
        <w:rPr>
          <w:rFonts w:ascii="Arial" w:hAnsi="Arial" w:cs="Arial"/>
        </w:rPr>
        <w:t xml:space="preserve">acompañamiento </w:t>
      </w:r>
      <w:r>
        <w:rPr>
          <w:rFonts w:ascii="Arial" w:hAnsi="Arial" w:cs="Arial"/>
        </w:rPr>
        <w:t xml:space="preserve"> por directriz del coordinador general del programa Cali Incluyente </w:t>
      </w:r>
      <w:r w:rsidRPr="004D58EE">
        <w:rPr>
          <w:rFonts w:ascii="Arial" w:hAnsi="Arial" w:cs="Arial"/>
        </w:rPr>
        <w:t xml:space="preserve">en la reunión </w:t>
      </w:r>
      <w:r>
        <w:rPr>
          <w:rFonts w:ascii="Arial" w:hAnsi="Arial" w:cs="Arial"/>
        </w:rPr>
        <w:t xml:space="preserve">en la Comuna 15 </w:t>
      </w:r>
      <w:r w:rsidRPr="004D58EE">
        <w:rPr>
          <w:rFonts w:ascii="Arial" w:hAnsi="Arial" w:cs="Arial"/>
        </w:rPr>
        <w:t xml:space="preserve"> </w:t>
      </w:r>
      <w:r>
        <w:rPr>
          <w:rFonts w:ascii="Arial" w:hAnsi="Arial" w:cs="Arial"/>
        </w:rPr>
        <w:t xml:space="preserve">que </w:t>
      </w:r>
      <w:r w:rsidRPr="004D58EE">
        <w:rPr>
          <w:rFonts w:ascii="Arial" w:hAnsi="Arial" w:cs="Arial"/>
        </w:rPr>
        <w:t>se realizó</w:t>
      </w:r>
      <w:r>
        <w:rPr>
          <w:rFonts w:ascii="Arial" w:hAnsi="Arial" w:cs="Arial"/>
        </w:rPr>
        <w:t xml:space="preserve"> </w:t>
      </w:r>
      <w:r w:rsidRPr="004D58EE">
        <w:rPr>
          <w:rFonts w:ascii="Arial" w:hAnsi="Arial" w:cs="Arial"/>
        </w:rPr>
        <w:t>como respaldo institucional</w:t>
      </w:r>
      <w:r>
        <w:rPr>
          <w:rFonts w:ascii="Arial" w:hAnsi="Arial" w:cs="Arial"/>
        </w:rPr>
        <w:t xml:space="preserve"> y la cual </w:t>
      </w:r>
      <w:r w:rsidRPr="004D58EE">
        <w:rPr>
          <w:rFonts w:ascii="Arial" w:hAnsi="Arial" w:cs="Arial"/>
        </w:rPr>
        <w:t xml:space="preserve"> requería la presencia y apoyo de</w:t>
      </w:r>
      <w:r>
        <w:rPr>
          <w:rFonts w:ascii="Arial" w:hAnsi="Arial" w:cs="Arial"/>
        </w:rPr>
        <w:t xml:space="preserve"> representación del </w:t>
      </w:r>
      <w:r w:rsidRPr="004D58EE">
        <w:rPr>
          <w:rFonts w:ascii="Arial" w:hAnsi="Arial" w:cs="Arial"/>
        </w:rPr>
        <w:t xml:space="preserve"> programa Cali Incluyente como parte de la articulación con la comunidad</w:t>
      </w:r>
      <w:r>
        <w:rPr>
          <w:rFonts w:ascii="Arial" w:hAnsi="Arial" w:cs="Arial"/>
        </w:rPr>
        <w:t xml:space="preserve"> nuestras partes interesadas.</w:t>
      </w:r>
    </w:p>
    <w:p w14:paraId="4F42E662" w14:textId="1DD4DF5C" w:rsidR="00814F49" w:rsidRPr="00A91409" w:rsidRDefault="00814F49" w:rsidP="007B6549">
      <w:pPr>
        <w:pStyle w:val="NormalWeb"/>
        <w:numPr>
          <w:ilvl w:val="0"/>
          <w:numId w:val="21"/>
        </w:numPr>
        <w:shd w:val="clear" w:color="auto" w:fill="FFFFFF"/>
        <w:jc w:val="both"/>
      </w:pPr>
      <w:r>
        <w:rPr>
          <w:rFonts w:ascii="ArialMT" w:hAnsi="ArialMT"/>
        </w:rPr>
        <w:t>Atender las dudas y requerimientos del personal de fomento frente al proceso de calidad, sobre las necesidades y obligaciones relacionadas con el desarrollo del programa.</w:t>
      </w:r>
      <w:r w:rsidRPr="007B6549">
        <w:rPr>
          <w:rFonts w:ascii="ArialMT" w:hAnsi="ArialMT"/>
        </w:rPr>
        <w:t xml:space="preserve"> </w:t>
      </w:r>
    </w:p>
    <w:p w14:paraId="41D2125B" w14:textId="7268126C" w:rsidR="00814F49" w:rsidRPr="007B6549" w:rsidRDefault="00814F49" w:rsidP="00663EBB">
      <w:pPr>
        <w:pStyle w:val="NormalWeb"/>
        <w:numPr>
          <w:ilvl w:val="0"/>
          <w:numId w:val="20"/>
        </w:numPr>
        <w:jc w:val="both"/>
        <w:rPr>
          <w:rFonts w:ascii="Arial" w:hAnsi="Arial" w:cs="Arial"/>
        </w:rPr>
      </w:pPr>
      <w:r w:rsidRPr="00A068A3">
        <w:rPr>
          <w:rFonts w:ascii="Arial" w:hAnsi="Arial" w:cs="Arial"/>
        </w:rPr>
        <w:t xml:space="preserve">Durante </w:t>
      </w:r>
      <w:r w:rsidR="00FA021D" w:rsidRPr="00A068A3">
        <w:rPr>
          <w:rFonts w:ascii="Arial" w:hAnsi="Arial" w:cs="Arial"/>
        </w:rPr>
        <w:t>este periodo</w:t>
      </w:r>
      <w:r w:rsidR="00FA021D">
        <w:rPr>
          <w:rFonts w:ascii="Arial" w:hAnsi="Arial" w:cs="Arial"/>
        </w:rPr>
        <w:t xml:space="preserve"> </w:t>
      </w:r>
      <w:r w:rsidR="00FA021D" w:rsidRPr="00A068A3">
        <w:rPr>
          <w:rFonts w:ascii="Arial" w:hAnsi="Arial" w:cs="Arial"/>
        </w:rPr>
        <w:t>no desarroll</w:t>
      </w:r>
      <w:r w:rsidR="00FA021D">
        <w:rPr>
          <w:rFonts w:ascii="Arial" w:hAnsi="Arial" w:cs="Arial"/>
        </w:rPr>
        <w:t>é</w:t>
      </w:r>
      <w:r w:rsidR="00FA021D" w:rsidRPr="00A068A3">
        <w:rPr>
          <w:rFonts w:ascii="Arial" w:hAnsi="Arial" w:cs="Arial"/>
        </w:rPr>
        <w:t xml:space="preserve"> esta actividad</w:t>
      </w:r>
    </w:p>
    <w:p w14:paraId="3316FEBB" w14:textId="77777777" w:rsidR="00814F49" w:rsidRPr="00483257" w:rsidRDefault="00814F49" w:rsidP="00663EBB">
      <w:pPr>
        <w:pStyle w:val="NormalWeb"/>
        <w:numPr>
          <w:ilvl w:val="0"/>
          <w:numId w:val="21"/>
        </w:numPr>
        <w:shd w:val="clear" w:color="auto" w:fill="FFFFFF"/>
        <w:jc w:val="both"/>
      </w:pPr>
      <w:r>
        <w:rPr>
          <w:rFonts w:ascii="ArialMT" w:hAnsi="ArialMT"/>
        </w:rPr>
        <w:t>Realizar de forma periodica , diferentes auditorías internas en busca de identificar las necesidades y oportunidades de mejora previas a la recertificación.</w:t>
      </w:r>
    </w:p>
    <w:p w14:paraId="229FAF61" w14:textId="201CF52B" w:rsidR="00814F49" w:rsidRPr="007B6549" w:rsidRDefault="00814F49" w:rsidP="007B6549">
      <w:pPr>
        <w:pStyle w:val="Prrafodelista"/>
        <w:widowControl w:val="0"/>
        <w:numPr>
          <w:ilvl w:val="0"/>
          <w:numId w:val="20"/>
        </w:numPr>
        <w:suppressAutoHyphens w:val="0"/>
        <w:autoSpaceDE w:val="0"/>
        <w:ind w:right="446"/>
        <w:jc w:val="both"/>
        <w:textAlignment w:val="auto"/>
        <w:rPr>
          <w:rFonts w:ascii="Arial" w:hAnsi="Arial" w:cs="Arial"/>
          <w:sz w:val="24"/>
          <w:szCs w:val="24"/>
        </w:rPr>
      </w:pPr>
      <w:r w:rsidRPr="00663EBB">
        <w:rPr>
          <w:rFonts w:ascii="Arial" w:hAnsi="Arial" w:cs="Arial"/>
          <w:sz w:val="24"/>
          <w:szCs w:val="24"/>
        </w:rPr>
        <w:t>Realicé informe sobre la revisión documental mensual de la prestación del servicio, del programa Poblaciones y Etnias cumpliéndose con el objetivo de identificar inconsistencias que afecten la trazabilidad y calidad de información.</w:t>
      </w:r>
    </w:p>
    <w:p w14:paraId="6317E7FD" w14:textId="77777777" w:rsidR="00814F49" w:rsidRPr="00AB2343" w:rsidRDefault="00814F49" w:rsidP="00663EBB">
      <w:pPr>
        <w:pStyle w:val="NormalWeb"/>
        <w:numPr>
          <w:ilvl w:val="0"/>
          <w:numId w:val="21"/>
        </w:numPr>
        <w:shd w:val="clear" w:color="auto" w:fill="FFFFFF"/>
        <w:jc w:val="both"/>
      </w:pPr>
      <w:r>
        <w:rPr>
          <w:rFonts w:ascii="ArialMT" w:hAnsi="ArialMT"/>
        </w:rPr>
        <w:t>Las demás relacionadas con el desarrollo del objeto contractual.</w:t>
      </w:r>
    </w:p>
    <w:p w14:paraId="0CD507E2" w14:textId="2F33E6D0" w:rsidR="0092241A" w:rsidRPr="007B6549" w:rsidRDefault="00814F49" w:rsidP="007B6549">
      <w:pPr>
        <w:pStyle w:val="NormalWeb"/>
        <w:shd w:val="clear" w:color="auto" w:fill="FFFFFF"/>
        <w:ind w:left="720"/>
        <w:jc w:val="both"/>
      </w:pPr>
      <w:r>
        <w:rPr>
          <w:rFonts w:ascii="Arial" w:hAnsi="Arial" w:cs="Arial"/>
        </w:rPr>
        <w:t xml:space="preserve">Acompañé </w:t>
      </w:r>
      <w:r w:rsidRPr="004D58EE">
        <w:rPr>
          <w:rFonts w:ascii="Arial" w:hAnsi="Arial" w:cs="Arial"/>
        </w:rPr>
        <w:t xml:space="preserve"> </w:t>
      </w:r>
      <w:r>
        <w:rPr>
          <w:rFonts w:ascii="Arial" w:hAnsi="Arial" w:cs="Arial"/>
        </w:rPr>
        <w:t xml:space="preserve"> por directriz del coordinador general del programa Cali Incluyente </w:t>
      </w:r>
      <w:r w:rsidRPr="004D58EE">
        <w:rPr>
          <w:rFonts w:ascii="Arial" w:hAnsi="Arial" w:cs="Arial"/>
        </w:rPr>
        <w:t xml:space="preserve">en  reunión </w:t>
      </w:r>
      <w:r>
        <w:rPr>
          <w:rFonts w:ascii="Arial" w:hAnsi="Arial" w:cs="Arial"/>
        </w:rPr>
        <w:t xml:space="preserve">Polideportivo el Guabal, </w:t>
      </w:r>
      <w:r w:rsidRPr="004D58EE">
        <w:rPr>
          <w:rFonts w:ascii="Arial" w:hAnsi="Arial" w:cs="Arial"/>
        </w:rPr>
        <w:t xml:space="preserve">presupuesto participativo </w:t>
      </w:r>
      <w:r>
        <w:rPr>
          <w:rFonts w:ascii="Arial" w:hAnsi="Arial" w:cs="Arial"/>
        </w:rPr>
        <w:t xml:space="preserve">que </w:t>
      </w:r>
      <w:r w:rsidRPr="004D58EE">
        <w:rPr>
          <w:rFonts w:ascii="Arial" w:hAnsi="Arial" w:cs="Arial"/>
        </w:rPr>
        <w:t>se realizó</w:t>
      </w:r>
      <w:r>
        <w:rPr>
          <w:rFonts w:ascii="Arial" w:hAnsi="Arial" w:cs="Arial"/>
        </w:rPr>
        <w:t xml:space="preserve"> </w:t>
      </w:r>
      <w:r w:rsidRPr="004D58EE">
        <w:rPr>
          <w:rFonts w:ascii="Arial" w:hAnsi="Arial" w:cs="Arial"/>
        </w:rPr>
        <w:t>como respaldo institucional</w:t>
      </w:r>
      <w:r>
        <w:rPr>
          <w:rFonts w:ascii="Arial" w:hAnsi="Arial" w:cs="Arial"/>
        </w:rPr>
        <w:t xml:space="preserve"> y la cual </w:t>
      </w:r>
      <w:r w:rsidRPr="004D58EE">
        <w:rPr>
          <w:rFonts w:ascii="Arial" w:hAnsi="Arial" w:cs="Arial"/>
        </w:rPr>
        <w:t xml:space="preserve"> requería la presencia y apoyo de</w:t>
      </w:r>
      <w:r>
        <w:rPr>
          <w:rFonts w:ascii="Arial" w:hAnsi="Arial" w:cs="Arial"/>
        </w:rPr>
        <w:t xml:space="preserve"> representación del </w:t>
      </w:r>
      <w:r w:rsidRPr="004D58EE">
        <w:rPr>
          <w:rFonts w:ascii="Arial" w:hAnsi="Arial" w:cs="Arial"/>
        </w:rPr>
        <w:t xml:space="preserve"> programa Cali Incluyente como parte de la articulación con la comunidad</w:t>
      </w:r>
      <w:r>
        <w:rPr>
          <w:rFonts w:ascii="Arial" w:hAnsi="Arial" w:cs="Arial"/>
        </w:rPr>
        <w:t xml:space="preserve"> nuestras partes interesadas</w:t>
      </w:r>
      <w:r>
        <w:rPr>
          <w:rFonts w:ascii="ArialMT" w:hAnsi="ArialMT"/>
        </w:rPr>
        <w:t xml:space="preserve"> </w:t>
      </w:r>
    </w:p>
    <w:p w14:paraId="1FFA8FC2" w14:textId="752A8A1C" w:rsidR="00814F49" w:rsidRDefault="00A82B09" w:rsidP="00663EBB">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SEGUNDA CUOTA</w:t>
      </w:r>
    </w:p>
    <w:p w14:paraId="502EE898" w14:textId="5ABC71A5" w:rsidR="00814F49" w:rsidRPr="007B6549" w:rsidRDefault="00814F49" w:rsidP="007B6549">
      <w:pPr>
        <w:pStyle w:val="NormalWeb"/>
        <w:numPr>
          <w:ilvl w:val="0"/>
          <w:numId w:val="22"/>
        </w:numPr>
        <w:shd w:val="clear" w:color="auto" w:fill="FFFFFF"/>
        <w:jc w:val="both"/>
      </w:pPr>
      <w:r>
        <w:rPr>
          <w:rFonts w:ascii="ArialMT" w:hAnsi="ArialMT"/>
        </w:rPr>
        <w:t xml:space="preserve">Dirigir la estructuración, sistematización y seguimiento de los lineamientos técnicos a desarrollar en las jornadas y eventos, organizando el desarrollo de eventos deportivos y recreativos de innovación locales, nacionales e internacionales y demás actividades del proyecto. Elaborando la creación, mantenimiento y actualización del drive de fomento según la línea de servicio a la cual pertenece, utilizando los formatos exigidos por el Sistema de Gestión de Calidad para la certificación de Icontec ISO 9001:2015. </w:t>
      </w:r>
    </w:p>
    <w:p w14:paraId="2AA722E5" w14:textId="6FCFBB9F" w:rsidR="00AC4CE5" w:rsidRPr="000361A1" w:rsidRDefault="00814F49" w:rsidP="007B6549">
      <w:pPr>
        <w:pStyle w:val="NormalWeb"/>
        <w:numPr>
          <w:ilvl w:val="0"/>
          <w:numId w:val="20"/>
        </w:numPr>
        <w:shd w:val="clear" w:color="auto" w:fill="FFFFFF"/>
        <w:jc w:val="both"/>
      </w:pPr>
      <w:r>
        <w:rPr>
          <w:rFonts w:ascii="Arial" w:hAnsi="Arial" w:cs="Arial"/>
          <w:color w:val="000000"/>
        </w:rPr>
        <w:lastRenderedPageBreak/>
        <w:t xml:space="preserve">Brindé apoyo </w:t>
      </w:r>
      <w:r>
        <w:rPr>
          <w:rFonts w:ascii="ArialMT" w:hAnsi="ArialMT"/>
        </w:rPr>
        <w:t>revisando el drive de los programas Cali Incluyente y Poblaciones y Etnias   conforme a los estándares del Sistema de Gestión de Calidad, garantizando que los documentos requeridos para el cumplimiento de las tareas cumplen con los requisitos de la Norma Técnica de Calidad ISO 9001:201</w:t>
      </w:r>
    </w:p>
    <w:p w14:paraId="6708F81A" w14:textId="190B8721" w:rsidR="00814F49" w:rsidRPr="007B6549" w:rsidRDefault="00814F49" w:rsidP="007B6549">
      <w:pPr>
        <w:pStyle w:val="NormalWeb"/>
        <w:numPr>
          <w:ilvl w:val="0"/>
          <w:numId w:val="22"/>
        </w:numPr>
        <w:shd w:val="clear" w:color="auto" w:fill="FFFFFF"/>
        <w:jc w:val="both"/>
      </w:pPr>
      <w:r>
        <w:rPr>
          <w:rFonts w:ascii="ArialMT" w:hAnsi="ArialMT"/>
        </w:rPr>
        <w:t xml:space="preserve">Realizar la creación de formatos, brochures, presentaciones, entre otros, a través de        las plataformas digitales, que le permitan al programa solucionar las necesidades que se presenten. </w:t>
      </w:r>
    </w:p>
    <w:p w14:paraId="7B506A2D" w14:textId="5CD5333D" w:rsidR="00814F49" w:rsidRPr="007B6549" w:rsidRDefault="000361A1" w:rsidP="007B6549">
      <w:pPr>
        <w:pStyle w:val="NormalWeb"/>
        <w:numPr>
          <w:ilvl w:val="0"/>
          <w:numId w:val="20"/>
        </w:numPr>
        <w:jc w:val="both"/>
        <w:rPr>
          <w:rFonts w:ascii="Arial" w:hAnsi="Arial" w:cs="Arial"/>
        </w:rPr>
      </w:pPr>
      <w:r>
        <w:rPr>
          <w:rFonts w:ascii="Arial" w:hAnsi="Arial" w:cs="Arial"/>
        </w:rPr>
        <w:t>D</w:t>
      </w:r>
      <w:r w:rsidR="00814F49" w:rsidRPr="00A068A3">
        <w:rPr>
          <w:rFonts w:ascii="Arial" w:hAnsi="Arial" w:cs="Arial"/>
        </w:rPr>
        <w:t xml:space="preserve">urante </w:t>
      </w:r>
      <w:r w:rsidR="00FA021D" w:rsidRPr="00A068A3">
        <w:rPr>
          <w:rFonts w:ascii="Arial" w:hAnsi="Arial" w:cs="Arial"/>
        </w:rPr>
        <w:t>este periodo</w:t>
      </w:r>
      <w:r w:rsidR="00FA021D">
        <w:rPr>
          <w:rFonts w:ascii="Arial" w:hAnsi="Arial" w:cs="Arial"/>
        </w:rPr>
        <w:t xml:space="preserve"> </w:t>
      </w:r>
      <w:r w:rsidR="00FA021D" w:rsidRPr="00A068A3">
        <w:rPr>
          <w:rFonts w:ascii="Arial" w:hAnsi="Arial" w:cs="Arial"/>
        </w:rPr>
        <w:t>no desarroll</w:t>
      </w:r>
      <w:r w:rsidR="00FA021D">
        <w:rPr>
          <w:rFonts w:ascii="Arial" w:hAnsi="Arial" w:cs="Arial"/>
        </w:rPr>
        <w:t>é</w:t>
      </w:r>
      <w:r w:rsidR="00FA021D" w:rsidRPr="00A068A3">
        <w:rPr>
          <w:rFonts w:ascii="Arial" w:hAnsi="Arial" w:cs="Arial"/>
        </w:rPr>
        <w:t xml:space="preserve"> esta actividad</w:t>
      </w:r>
    </w:p>
    <w:p w14:paraId="6D93F25A" w14:textId="0F059213" w:rsidR="00AC4CE5" w:rsidRPr="00AC4CE5" w:rsidRDefault="00814F49" w:rsidP="007B6549">
      <w:pPr>
        <w:pStyle w:val="NormalWeb"/>
        <w:numPr>
          <w:ilvl w:val="0"/>
          <w:numId w:val="22"/>
        </w:numPr>
        <w:shd w:val="clear" w:color="auto" w:fill="FFFFFF"/>
        <w:jc w:val="both"/>
      </w:pPr>
      <w:r>
        <w:rPr>
          <w:rFonts w:ascii="ArialMT" w:hAnsi="ArialMT"/>
        </w:rPr>
        <w:t xml:space="preserve">Acompañar en la convocatoria y asistencia de las diferentes reuniones y capacitaciones programadas por el área de fomento, que sean necesariaspara el desarrollo del programa. </w:t>
      </w:r>
    </w:p>
    <w:p w14:paraId="77563E8B" w14:textId="7D7A2606" w:rsidR="00AC4CE5" w:rsidRPr="007B6549" w:rsidRDefault="00AC4CE5" w:rsidP="007B6549">
      <w:pPr>
        <w:pStyle w:val="NormalWeb"/>
        <w:numPr>
          <w:ilvl w:val="0"/>
          <w:numId w:val="20"/>
        </w:numPr>
        <w:spacing w:before="0" w:after="0"/>
        <w:jc w:val="both"/>
        <w:rPr>
          <w:rFonts w:ascii="Arial" w:hAnsi="Arial" w:cs="Arial"/>
          <w:color w:val="000000"/>
        </w:rPr>
      </w:pPr>
      <w:r>
        <w:rPr>
          <w:rFonts w:ascii="Arial" w:hAnsi="Arial" w:cs="Arial"/>
          <w:color w:val="000000"/>
        </w:rPr>
        <w:t xml:space="preserve">Participé </w:t>
      </w:r>
      <w:r w:rsidRPr="00672804">
        <w:rPr>
          <w:rFonts w:ascii="Arial" w:eastAsia="Arial" w:hAnsi="Arial" w:cs="Arial"/>
          <w:color w:val="000000"/>
        </w:rPr>
        <w:t xml:space="preserve"> en mesa de trabajo </w:t>
      </w:r>
      <w:r>
        <w:rPr>
          <w:rFonts w:ascii="Arial" w:eastAsia="Arial" w:hAnsi="Arial" w:cs="Arial"/>
          <w:color w:val="000000"/>
        </w:rPr>
        <w:t xml:space="preserve">convocada por la Oficina de Calidad </w:t>
      </w:r>
      <w:r w:rsidRPr="00672804">
        <w:rPr>
          <w:rFonts w:ascii="Arial" w:eastAsia="Arial" w:hAnsi="Arial" w:cs="Arial"/>
          <w:color w:val="000000"/>
        </w:rPr>
        <w:t xml:space="preserve">para la </w:t>
      </w:r>
      <w:r>
        <w:rPr>
          <w:rFonts w:ascii="Arial" w:eastAsia="Arial" w:hAnsi="Arial" w:cs="Arial"/>
          <w:color w:val="000000"/>
        </w:rPr>
        <w:t xml:space="preserve">socializar y articular </w:t>
      </w:r>
      <w:r w:rsidRPr="00672804">
        <w:rPr>
          <w:rFonts w:ascii="Arial" w:eastAsia="Arial" w:hAnsi="Arial" w:cs="Arial"/>
          <w:color w:val="000000"/>
        </w:rPr>
        <w:t xml:space="preserve"> </w:t>
      </w:r>
      <w:r>
        <w:rPr>
          <w:rFonts w:ascii="Arial" w:eastAsia="Arial" w:hAnsi="Arial" w:cs="Arial"/>
          <w:color w:val="000000"/>
        </w:rPr>
        <w:t xml:space="preserve">la entrega de información de los programas Poblaciones y Etnias y Cali Incluyente, para el </w:t>
      </w:r>
      <w:r w:rsidRPr="00672804">
        <w:rPr>
          <w:rFonts w:ascii="Arial" w:eastAsia="Arial" w:hAnsi="Arial" w:cs="Arial"/>
          <w:color w:val="000000"/>
        </w:rPr>
        <w:t xml:space="preserve">seguimiento </w:t>
      </w:r>
      <w:r>
        <w:rPr>
          <w:rFonts w:ascii="Arial" w:eastAsia="Arial" w:hAnsi="Arial" w:cs="Arial"/>
          <w:color w:val="000000"/>
        </w:rPr>
        <w:t xml:space="preserve">trimestral a los riesgos de la entidad. </w:t>
      </w:r>
    </w:p>
    <w:p w14:paraId="57CB313D" w14:textId="3161353F" w:rsidR="00AC4CE5" w:rsidRPr="007B6549" w:rsidRDefault="00814F49" w:rsidP="007B6549">
      <w:pPr>
        <w:pStyle w:val="Prrafodelista"/>
        <w:numPr>
          <w:ilvl w:val="0"/>
          <w:numId w:val="22"/>
        </w:numPr>
        <w:jc w:val="both"/>
        <w:rPr>
          <w:color w:val="000000"/>
          <w:sz w:val="24"/>
          <w:szCs w:val="24"/>
        </w:rPr>
      </w:pPr>
      <w:r w:rsidRPr="00AC4CE5">
        <w:rPr>
          <w:rFonts w:ascii="ArialMT" w:hAnsi="ArialMT"/>
          <w:sz w:val="24"/>
          <w:szCs w:val="24"/>
        </w:rPr>
        <w:t>Atender las dudas y requerimientos del personal de fomento frente al proceso de calidad, sobre las necesidades y obligaciones relacionadas con el desarrollo del programa.</w:t>
      </w:r>
    </w:p>
    <w:p w14:paraId="3452B59E" w14:textId="6F5AEDB8" w:rsidR="00814F49" w:rsidRPr="007B6549" w:rsidRDefault="00AC4CE5" w:rsidP="007B6549">
      <w:pPr>
        <w:pStyle w:val="NormalWeb"/>
        <w:numPr>
          <w:ilvl w:val="0"/>
          <w:numId w:val="20"/>
        </w:numPr>
        <w:spacing w:before="0" w:after="0"/>
        <w:jc w:val="both"/>
        <w:rPr>
          <w:rFonts w:ascii="Arial" w:eastAsia="Arial" w:hAnsi="Arial" w:cs="Arial"/>
          <w:color w:val="000000"/>
        </w:rPr>
      </w:pPr>
      <w:r w:rsidRPr="000D7E2E">
        <w:rPr>
          <w:rFonts w:ascii="Arial" w:hAnsi="Arial" w:cs="Arial"/>
          <w:color w:val="000000"/>
        </w:rPr>
        <w:t>Brindé apoyo</w:t>
      </w:r>
      <w:r>
        <w:rPr>
          <w:rFonts w:ascii="Arial" w:hAnsi="Arial" w:cs="Arial"/>
          <w:color w:val="000000"/>
        </w:rPr>
        <w:t xml:space="preserve"> </w:t>
      </w:r>
      <w:r w:rsidRPr="000D7E2E">
        <w:rPr>
          <w:rFonts w:ascii="Arial" w:eastAsia="Arial" w:hAnsi="Arial" w:cs="Arial"/>
          <w:color w:val="000000"/>
        </w:rPr>
        <w:t xml:space="preserve">en mesa de trabajo </w:t>
      </w:r>
      <w:r>
        <w:rPr>
          <w:rFonts w:ascii="Arial" w:eastAsia="Arial" w:hAnsi="Arial" w:cs="Arial"/>
          <w:color w:val="000000"/>
        </w:rPr>
        <w:t xml:space="preserve"> programa</w:t>
      </w:r>
      <w:r w:rsidRPr="000D7E2E">
        <w:rPr>
          <w:rFonts w:ascii="Arial" w:eastAsia="Arial" w:hAnsi="Arial" w:cs="Arial"/>
          <w:color w:val="000000"/>
        </w:rPr>
        <w:t xml:space="preserve"> Cali Incluyente donde </w:t>
      </w:r>
      <w:r w:rsidRPr="000D7E2E">
        <w:rPr>
          <w:rFonts w:ascii="Arial" w:hAnsi="Arial" w:cs="Arial"/>
        </w:rPr>
        <w:t xml:space="preserve">socialicé temas clave relacionados con los procesos de calidad, protocolos de seguimiento y lineamientos metodológicos. </w:t>
      </w:r>
      <w:r>
        <w:rPr>
          <w:rFonts w:ascii="Arial" w:hAnsi="Arial" w:cs="Arial"/>
        </w:rPr>
        <w:t>A su vez  se re</w:t>
      </w:r>
      <w:r w:rsidRPr="000D7E2E">
        <w:rPr>
          <w:rFonts w:ascii="Arial" w:hAnsi="Arial" w:cs="Arial"/>
        </w:rPr>
        <w:t>solvieron dudas relacionadas con la información necesaria para el seguimiento a los riesgos de la entidad</w:t>
      </w:r>
      <w:r>
        <w:rPr>
          <w:rFonts w:ascii="Arial" w:hAnsi="Arial" w:cs="Arial"/>
        </w:rPr>
        <w:t xml:space="preserve"> adicionalmente </w:t>
      </w:r>
      <w:r w:rsidRPr="000D7E2E">
        <w:rPr>
          <w:rFonts w:ascii="Arial" w:hAnsi="Arial" w:cs="Arial"/>
        </w:rPr>
        <w:t xml:space="preserve"> se aclararon y discutieron las observaciones encontradas en la última revisión de los formatos utilizados en </w:t>
      </w:r>
      <w:r>
        <w:rPr>
          <w:rFonts w:ascii="Arial" w:hAnsi="Arial" w:cs="Arial"/>
        </w:rPr>
        <w:t>el</w:t>
      </w:r>
      <w:r w:rsidRPr="000D7E2E">
        <w:rPr>
          <w:rFonts w:ascii="Arial" w:hAnsi="Arial" w:cs="Arial"/>
        </w:rPr>
        <w:t xml:space="preserve"> programa, con el fin de fortalecer la gestión documental y asegurar el cumplimiento de los lineamientos establecidos</w:t>
      </w:r>
      <w:r>
        <w:rPr>
          <w:rFonts w:ascii="Arial" w:eastAsia="Arial" w:hAnsi="Arial" w:cs="Arial"/>
          <w:color w:val="000000"/>
        </w:rPr>
        <w:t xml:space="preserve"> </w:t>
      </w:r>
      <w:r w:rsidRPr="000D7E2E">
        <w:rPr>
          <w:rFonts w:ascii="Arial" w:eastAsia="Arial" w:hAnsi="Arial" w:cs="Arial"/>
          <w:color w:val="000000"/>
        </w:rPr>
        <w:t>en el SGC.</w:t>
      </w:r>
    </w:p>
    <w:p w14:paraId="640E3534" w14:textId="5D2316F1" w:rsidR="00814F49" w:rsidRPr="00AC4CE5" w:rsidRDefault="00814F49" w:rsidP="00663EBB">
      <w:pPr>
        <w:pStyle w:val="NormalWeb"/>
        <w:numPr>
          <w:ilvl w:val="0"/>
          <w:numId w:val="22"/>
        </w:numPr>
        <w:shd w:val="clear" w:color="auto" w:fill="FFFFFF"/>
        <w:jc w:val="both"/>
      </w:pPr>
      <w:r>
        <w:rPr>
          <w:rFonts w:ascii="ArialMT" w:hAnsi="ArialMT"/>
        </w:rPr>
        <w:t>Realizar de forma periodica , diferentes auditorías internas en busca de identificar las necesidades y oportunidades de mejora previas a la</w:t>
      </w:r>
      <w:r w:rsidR="00AC4CE5">
        <w:rPr>
          <w:rFonts w:ascii="ArialMT" w:hAnsi="ArialMT"/>
        </w:rPr>
        <w:t xml:space="preserve"> </w:t>
      </w:r>
      <w:r>
        <w:rPr>
          <w:rFonts w:ascii="ArialMT" w:hAnsi="ArialMT"/>
        </w:rPr>
        <w:t>recertificación.</w:t>
      </w:r>
    </w:p>
    <w:p w14:paraId="01BCC3E7" w14:textId="58BBBAB5" w:rsidR="00AC4CE5" w:rsidRPr="007B6549" w:rsidRDefault="00AC4CE5" w:rsidP="007B6549">
      <w:pPr>
        <w:pStyle w:val="NormalWeb"/>
        <w:numPr>
          <w:ilvl w:val="0"/>
          <w:numId w:val="20"/>
        </w:numPr>
        <w:jc w:val="both"/>
        <w:rPr>
          <w:rFonts w:ascii="Arial" w:hAnsi="Arial" w:cs="Arial"/>
        </w:rPr>
      </w:pPr>
      <w:r w:rsidRPr="00A068A3">
        <w:rPr>
          <w:rFonts w:ascii="Arial" w:hAnsi="Arial" w:cs="Arial"/>
        </w:rPr>
        <w:t xml:space="preserve">Durante </w:t>
      </w:r>
      <w:r w:rsidR="00FA021D" w:rsidRPr="00A068A3">
        <w:rPr>
          <w:rFonts w:ascii="Arial" w:hAnsi="Arial" w:cs="Arial"/>
        </w:rPr>
        <w:t>este periodo</w:t>
      </w:r>
      <w:r w:rsidR="00FA021D">
        <w:rPr>
          <w:rFonts w:ascii="Arial" w:hAnsi="Arial" w:cs="Arial"/>
        </w:rPr>
        <w:t xml:space="preserve"> </w:t>
      </w:r>
      <w:r w:rsidR="00FA021D" w:rsidRPr="00A068A3">
        <w:rPr>
          <w:rFonts w:ascii="Arial" w:hAnsi="Arial" w:cs="Arial"/>
        </w:rPr>
        <w:t>no desarroll</w:t>
      </w:r>
      <w:r w:rsidR="00FA021D">
        <w:rPr>
          <w:rFonts w:ascii="Arial" w:hAnsi="Arial" w:cs="Arial"/>
        </w:rPr>
        <w:t>é</w:t>
      </w:r>
      <w:r w:rsidR="00FA021D" w:rsidRPr="00A068A3">
        <w:rPr>
          <w:rFonts w:ascii="Arial" w:hAnsi="Arial" w:cs="Arial"/>
        </w:rPr>
        <w:t xml:space="preserve"> esta actividad</w:t>
      </w:r>
    </w:p>
    <w:p w14:paraId="631842A4" w14:textId="32DDBF70" w:rsidR="00AC4CE5" w:rsidRPr="00AB2343" w:rsidRDefault="00814F49" w:rsidP="007B6549">
      <w:pPr>
        <w:pStyle w:val="NormalWeb"/>
        <w:numPr>
          <w:ilvl w:val="0"/>
          <w:numId w:val="22"/>
        </w:numPr>
        <w:shd w:val="clear" w:color="auto" w:fill="FFFFFF"/>
        <w:jc w:val="both"/>
      </w:pPr>
      <w:r>
        <w:rPr>
          <w:rFonts w:ascii="ArialMT" w:hAnsi="ArialMT"/>
        </w:rPr>
        <w:t>Las demás relacionadas con el desarrollo del objeto contractual.</w:t>
      </w:r>
    </w:p>
    <w:p w14:paraId="02025DA5" w14:textId="1F317232" w:rsidR="007C5227" w:rsidRPr="007B6549" w:rsidRDefault="00AC4CE5" w:rsidP="007B6549">
      <w:pPr>
        <w:pStyle w:val="NormalWeb"/>
        <w:numPr>
          <w:ilvl w:val="0"/>
          <w:numId w:val="20"/>
        </w:numPr>
        <w:jc w:val="both"/>
        <w:rPr>
          <w:rFonts w:ascii="Arial" w:hAnsi="Arial" w:cs="Arial"/>
          <w:color w:val="000000"/>
        </w:rPr>
      </w:pPr>
      <w:r>
        <w:rPr>
          <w:rFonts w:ascii="Arial" w:hAnsi="Arial" w:cs="Arial"/>
        </w:rPr>
        <w:t xml:space="preserve">Participé en la </w:t>
      </w:r>
      <w:r w:rsidRPr="007D2B1E">
        <w:rPr>
          <w:rFonts w:ascii="Arial" w:hAnsi="Arial" w:cs="Arial"/>
        </w:rPr>
        <w:t xml:space="preserve">capacitación </w:t>
      </w:r>
      <w:r>
        <w:rPr>
          <w:rFonts w:ascii="Arial" w:hAnsi="Arial" w:cs="Arial"/>
        </w:rPr>
        <w:t xml:space="preserve">donde </w:t>
      </w:r>
      <w:r w:rsidRPr="007D2B1E">
        <w:rPr>
          <w:rFonts w:ascii="Arial" w:hAnsi="Arial" w:cs="Arial"/>
        </w:rPr>
        <w:t>se explicó el funcionamiento de la plataforma SIDER, herramienta utilizada para el registro de usuarios de los programas, seguimiento, observaciones</w:t>
      </w:r>
      <w:r>
        <w:rPr>
          <w:rFonts w:ascii="Arial" w:hAnsi="Arial" w:cs="Arial"/>
        </w:rPr>
        <w:t>.</w:t>
      </w:r>
      <w:r w:rsidRPr="007D2B1E">
        <w:rPr>
          <w:rFonts w:ascii="Arial" w:hAnsi="Arial" w:cs="Arial"/>
        </w:rPr>
        <w:t xml:space="preserve"> Esta capacitación fortaleció mis </w:t>
      </w:r>
      <w:r w:rsidRPr="007D2B1E">
        <w:rPr>
          <w:rFonts w:ascii="Arial" w:hAnsi="Arial" w:cs="Arial"/>
        </w:rPr>
        <w:lastRenderedPageBreak/>
        <w:t>competencias en el uso adecuado del sistema y garantizó una mejor gestión administrativa y de seguimiento en los procesos del programa.</w:t>
      </w:r>
    </w:p>
    <w:p w14:paraId="2D946BD1" w14:textId="7D085F7B" w:rsidR="002A5A29" w:rsidRPr="007B6549" w:rsidRDefault="007C5227" w:rsidP="007B6549">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TERCERA CUOTA</w:t>
      </w:r>
    </w:p>
    <w:p w14:paraId="69820602" w14:textId="3A2C60AD" w:rsidR="00CB24BE" w:rsidRPr="007B6549" w:rsidRDefault="00CB24BE" w:rsidP="007B6549">
      <w:pPr>
        <w:pStyle w:val="NormalWeb"/>
        <w:numPr>
          <w:ilvl w:val="0"/>
          <w:numId w:val="23"/>
        </w:numPr>
        <w:shd w:val="clear" w:color="auto" w:fill="FFFFFF"/>
        <w:jc w:val="both"/>
      </w:pPr>
      <w:r>
        <w:rPr>
          <w:rFonts w:ascii="ArialMT" w:hAnsi="ArialMT"/>
        </w:rPr>
        <w:t xml:space="preserve">Dirigir la estructuración, sistematización y seguimiento de los lineamientos técnicos a desarrollar en las jornadas y eventos, organizando el desarrollo de eventos deportivos y recreativos de innovación locales, nacionales e internacionales y demás actividades del proyecto. Elaborando la creación, mantenimiento y actualización del drive de fomento según la línea de servicio a la cual pertenece, utilizando los formatos exigidos por el Sistema de Gestión de Calidad para la certificación de Icontec ISO 9001:2015. </w:t>
      </w:r>
    </w:p>
    <w:p w14:paraId="3802ABEF" w14:textId="3AAFCADF" w:rsidR="00CB24BE" w:rsidRPr="000361A1" w:rsidRDefault="00CB24BE" w:rsidP="00663EBB">
      <w:pPr>
        <w:pStyle w:val="NormalWeb"/>
        <w:numPr>
          <w:ilvl w:val="0"/>
          <w:numId w:val="20"/>
        </w:numPr>
        <w:shd w:val="clear" w:color="auto" w:fill="FFFFFF"/>
        <w:jc w:val="both"/>
      </w:pPr>
      <w:r>
        <w:rPr>
          <w:rFonts w:ascii="Arial" w:hAnsi="Arial" w:cs="Arial"/>
          <w:color w:val="000000"/>
        </w:rPr>
        <w:t xml:space="preserve">Brindé apoyo </w:t>
      </w:r>
      <w:r>
        <w:rPr>
          <w:rFonts w:ascii="ArialMT" w:hAnsi="ArialMT"/>
        </w:rPr>
        <w:t>revisando el drive de los programas Cali Incluyente y Poblaciones y Etnias   correspondiente al mes de Julio conforme a los estándares del Sistema de Gestión de Calidad, garantizando que los documentos requeridos para el cumplimiento de las tareas esten acordes  con los requisitos de la Norma Técnica de Calidad ISO 9001:2015.</w:t>
      </w:r>
    </w:p>
    <w:p w14:paraId="3D55E5B2" w14:textId="7BC1E32E" w:rsidR="00CB24BE" w:rsidRPr="007B6549" w:rsidRDefault="00CB24BE" w:rsidP="007B6549">
      <w:pPr>
        <w:pStyle w:val="NormalWeb"/>
        <w:numPr>
          <w:ilvl w:val="0"/>
          <w:numId w:val="23"/>
        </w:numPr>
        <w:shd w:val="clear" w:color="auto" w:fill="FFFFFF"/>
        <w:jc w:val="both"/>
      </w:pPr>
      <w:r>
        <w:rPr>
          <w:rFonts w:ascii="ArialMT" w:hAnsi="ArialMT"/>
        </w:rPr>
        <w:t xml:space="preserve">Realizar la creación de formatos, brochures, presentaciones, entre otros, a través de  las plataformas digitales, que le permitan al programa solucionar las necesidades que se presenten. </w:t>
      </w:r>
    </w:p>
    <w:p w14:paraId="444BFCC0" w14:textId="1322BF09" w:rsidR="00CB24BE" w:rsidRDefault="00CB24BE" w:rsidP="00663EBB">
      <w:pPr>
        <w:pStyle w:val="Textoindependiente"/>
        <w:numPr>
          <w:ilvl w:val="0"/>
          <w:numId w:val="20"/>
        </w:numPr>
        <w:rPr>
          <w:lang w:val="es-CO"/>
        </w:rPr>
      </w:pPr>
      <w:r>
        <w:rPr>
          <w:rFonts w:ascii="Arial" w:hAnsi="Arial" w:cs="Arial"/>
          <w:color w:val="000000"/>
        </w:rPr>
        <w:t>Realicé</w:t>
      </w:r>
      <w:r w:rsidRPr="008065AE">
        <w:rPr>
          <w:rFonts w:ascii="Arial" w:hAnsi="Arial" w:cs="Arial"/>
          <w:color w:val="000000"/>
        </w:rPr>
        <w:t xml:space="preserve"> la actualización del </w:t>
      </w:r>
      <w:r>
        <w:rPr>
          <w:rFonts w:ascii="Arial" w:hAnsi="Arial" w:cs="Arial"/>
          <w:color w:val="000000"/>
        </w:rPr>
        <w:t xml:space="preserve">instructivo correspondiente al </w:t>
      </w:r>
      <w:r w:rsidRPr="008065AE">
        <w:rPr>
          <w:rFonts w:ascii="Arial" w:hAnsi="Arial" w:cs="Arial"/>
          <w:color w:val="000000"/>
        </w:rPr>
        <w:t>formato F021, integrando las observaciones detectadas en el proceso de revisión, conforme a los lineamientos establecidos</w:t>
      </w:r>
      <w:r w:rsidR="008B5E8B">
        <w:rPr>
          <w:rFonts w:ascii="Arial" w:hAnsi="Arial" w:cs="Arial"/>
          <w:color w:val="000000"/>
        </w:rPr>
        <w:t xml:space="preserve"> en ell SGC.</w:t>
      </w:r>
    </w:p>
    <w:p w14:paraId="63A5309F" w14:textId="4777BE5B" w:rsidR="00CB24BE" w:rsidRPr="00AC4CE5" w:rsidRDefault="00CB24BE" w:rsidP="007B6549">
      <w:pPr>
        <w:pStyle w:val="NormalWeb"/>
        <w:numPr>
          <w:ilvl w:val="0"/>
          <w:numId w:val="23"/>
        </w:numPr>
        <w:shd w:val="clear" w:color="auto" w:fill="FFFFFF"/>
        <w:jc w:val="both"/>
      </w:pPr>
      <w:r>
        <w:rPr>
          <w:rFonts w:ascii="ArialMT" w:hAnsi="ArialMT"/>
        </w:rPr>
        <w:t xml:space="preserve">Acompañar en la convocatoria y asistencia de las diferentes reuniones y capacitaciones programadas por el área de fomento, que sean necesariaspara el desarrollo del programa. </w:t>
      </w:r>
    </w:p>
    <w:p w14:paraId="07F2FD9E" w14:textId="77777777" w:rsidR="00992D39" w:rsidRDefault="00992D39" w:rsidP="00663EBB">
      <w:pPr>
        <w:pStyle w:val="NormalWeb"/>
        <w:numPr>
          <w:ilvl w:val="0"/>
          <w:numId w:val="20"/>
        </w:numPr>
        <w:jc w:val="both"/>
        <w:rPr>
          <w:rFonts w:ascii="Arial" w:hAnsi="Arial" w:cs="Arial"/>
          <w:color w:val="000000"/>
        </w:rPr>
      </w:pPr>
      <w:r>
        <w:rPr>
          <w:rFonts w:ascii="Arial" w:hAnsi="Arial" w:cs="Arial"/>
          <w:color w:val="000000"/>
        </w:rPr>
        <w:t xml:space="preserve">Participé en mesa de trabajo </w:t>
      </w:r>
      <w:r w:rsidRPr="002C6A49">
        <w:rPr>
          <w:rFonts w:ascii="Arial" w:hAnsi="Arial" w:cs="Arial"/>
          <w:color w:val="000000"/>
        </w:rPr>
        <w:t xml:space="preserve">entre los programas adscritos al SGC, </w:t>
      </w:r>
      <w:r>
        <w:rPr>
          <w:rFonts w:ascii="Arial" w:hAnsi="Arial" w:cs="Arial"/>
          <w:color w:val="000000"/>
        </w:rPr>
        <w:t xml:space="preserve">con el objetivo de </w:t>
      </w:r>
      <w:r w:rsidRPr="002C6A49">
        <w:rPr>
          <w:rFonts w:ascii="Arial" w:hAnsi="Arial" w:cs="Arial"/>
          <w:color w:val="000000"/>
        </w:rPr>
        <w:t>identificar</w:t>
      </w:r>
      <w:r>
        <w:rPr>
          <w:rFonts w:ascii="Arial" w:hAnsi="Arial" w:cs="Arial"/>
          <w:color w:val="000000"/>
        </w:rPr>
        <w:t xml:space="preserve"> </w:t>
      </w:r>
      <w:r w:rsidRPr="002C6A49">
        <w:rPr>
          <w:rFonts w:ascii="Arial" w:hAnsi="Arial" w:cs="Arial"/>
          <w:color w:val="000000"/>
        </w:rPr>
        <w:t xml:space="preserve">el estado de avance de cada uno </w:t>
      </w:r>
      <w:r>
        <w:rPr>
          <w:rFonts w:ascii="Arial" w:hAnsi="Arial" w:cs="Arial"/>
          <w:color w:val="000000"/>
        </w:rPr>
        <w:t xml:space="preserve"> de los programas </w:t>
      </w:r>
      <w:r w:rsidRPr="002C6A49">
        <w:rPr>
          <w:rFonts w:ascii="Arial" w:hAnsi="Arial" w:cs="Arial"/>
          <w:color w:val="000000"/>
        </w:rPr>
        <w:t>y establecer estrategias de acompañamiento oportuno para el diligenciamiento de formatos, cumplimiento de procedimientos y mejora continua.</w:t>
      </w:r>
    </w:p>
    <w:p w14:paraId="70B3898E" w14:textId="77777777" w:rsidR="00CB24BE" w:rsidRPr="00AC4CE5" w:rsidRDefault="00CB24BE" w:rsidP="00663EBB">
      <w:pPr>
        <w:pStyle w:val="Prrafodelista"/>
        <w:numPr>
          <w:ilvl w:val="0"/>
          <w:numId w:val="23"/>
        </w:numPr>
        <w:jc w:val="both"/>
        <w:rPr>
          <w:color w:val="000000"/>
          <w:sz w:val="24"/>
          <w:szCs w:val="24"/>
        </w:rPr>
      </w:pPr>
      <w:r w:rsidRPr="00AC4CE5">
        <w:rPr>
          <w:rFonts w:ascii="ArialMT" w:hAnsi="ArialMT"/>
          <w:sz w:val="24"/>
          <w:szCs w:val="24"/>
        </w:rPr>
        <w:t>Atender las dudas y requerimientos del personal de fomento frente al proceso de calidad, sobre las necesidades y obligaciones relacionadas con el desarrollo del programa.</w:t>
      </w:r>
    </w:p>
    <w:p w14:paraId="32B1084B" w14:textId="77777777" w:rsidR="00CB24BE" w:rsidRPr="00AC4CE5" w:rsidRDefault="00CB24BE" w:rsidP="00663EBB">
      <w:pPr>
        <w:pStyle w:val="Prrafodelista"/>
        <w:ind w:left="786"/>
        <w:jc w:val="both"/>
        <w:rPr>
          <w:color w:val="000000"/>
          <w:sz w:val="24"/>
          <w:szCs w:val="24"/>
        </w:rPr>
      </w:pPr>
    </w:p>
    <w:p w14:paraId="5081E945" w14:textId="303C97E4" w:rsidR="00CB24BE" w:rsidRPr="007B6549" w:rsidRDefault="00992D39" w:rsidP="007B6549">
      <w:pPr>
        <w:pStyle w:val="Prrafodelista"/>
        <w:numPr>
          <w:ilvl w:val="0"/>
          <w:numId w:val="20"/>
        </w:numPr>
        <w:jc w:val="both"/>
        <w:rPr>
          <w:color w:val="000000"/>
          <w:sz w:val="24"/>
          <w:szCs w:val="24"/>
        </w:rPr>
      </w:pPr>
      <w:r w:rsidRPr="00992D39">
        <w:rPr>
          <w:rFonts w:ascii="Arial" w:hAnsi="Arial" w:cs="Arial"/>
          <w:color w:val="000000"/>
          <w:sz w:val="24"/>
          <w:szCs w:val="24"/>
        </w:rPr>
        <w:t xml:space="preserve">Participé en </w:t>
      </w:r>
      <w:r w:rsidRPr="00992D39">
        <w:rPr>
          <w:rFonts w:ascii="Arial" w:eastAsia="Arial" w:hAnsi="Arial" w:cs="Arial"/>
          <w:color w:val="000000"/>
          <w:sz w:val="24"/>
          <w:szCs w:val="24"/>
        </w:rPr>
        <w:t>mesa de trabajo con el  equipo</w:t>
      </w:r>
      <w:r>
        <w:rPr>
          <w:rFonts w:ascii="Arial" w:eastAsia="Arial" w:hAnsi="Arial" w:cs="Arial"/>
          <w:color w:val="000000"/>
          <w:sz w:val="24"/>
          <w:szCs w:val="24"/>
        </w:rPr>
        <w:t xml:space="preserve"> </w:t>
      </w:r>
      <w:r w:rsidRPr="00992D39">
        <w:rPr>
          <w:rFonts w:ascii="Arial" w:eastAsia="Arial" w:hAnsi="Arial" w:cs="Arial"/>
          <w:color w:val="000000"/>
          <w:sz w:val="24"/>
          <w:szCs w:val="24"/>
        </w:rPr>
        <w:t xml:space="preserve">del  Programa Poblaciones y Etnia, metodólogos y psicosociales donde se visualizó la proyección de los procesos de atención a territorios  donde contextualicé  el Flujo General del Procedimiento (MMDS01.04.P009) la estructura del Drive institucional, </w:t>
      </w:r>
      <w:r w:rsidRPr="00992D39">
        <w:rPr>
          <w:rFonts w:ascii="Arial" w:eastAsia="Arial" w:hAnsi="Arial" w:cs="Arial"/>
          <w:color w:val="000000"/>
          <w:sz w:val="24"/>
          <w:szCs w:val="24"/>
        </w:rPr>
        <w:lastRenderedPageBreak/>
        <w:t>indicando las carpetas correspondientes y los tipos de evidencias que deben cargarse por cada actividad</w:t>
      </w:r>
    </w:p>
    <w:p w14:paraId="22DEDBC0" w14:textId="77777777" w:rsidR="00CB24BE" w:rsidRPr="005503D8" w:rsidRDefault="00CB24BE" w:rsidP="00663EBB">
      <w:pPr>
        <w:pStyle w:val="NormalWeb"/>
        <w:numPr>
          <w:ilvl w:val="0"/>
          <w:numId w:val="23"/>
        </w:numPr>
        <w:shd w:val="clear" w:color="auto" w:fill="FFFFFF"/>
        <w:jc w:val="both"/>
      </w:pPr>
      <w:r>
        <w:rPr>
          <w:rFonts w:ascii="ArialMT" w:hAnsi="ArialMT"/>
        </w:rPr>
        <w:t>Realizar de forma periodica , diferentes auditorías internas en busca de identificar las necesidades y oportunidades de mejora previas a la recertificación.</w:t>
      </w:r>
    </w:p>
    <w:p w14:paraId="6D8E3E4B" w14:textId="39237D40" w:rsidR="005503D8" w:rsidRPr="0062137C" w:rsidRDefault="005503D8" w:rsidP="00663EBB">
      <w:pPr>
        <w:pStyle w:val="NormalWeb"/>
        <w:numPr>
          <w:ilvl w:val="0"/>
          <w:numId w:val="20"/>
        </w:numPr>
        <w:shd w:val="clear" w:color="auto" w:fill="FFFFFF"/>
        <w:jc w:val="both"/>
      </w:pPr>
      <w:r w:rsidRPr="00C3334A">
        <w:rPr>
          <w:rFonts w:ascii="Arial" w:hAnsi="Arial" w:cs="Arial"/>
          <w:color w:val="000000"/>
        </w:rPr>
        <w:t>Realicé informe de revisión documental donde se validó el avance del sistema de Gestión de Calidad para el mes de Julio identificando</w:t>
      </w:r>
      <w:r>
        <w:rPr>
          <w:rFonts w:ascii="Arial" w:hAnsi="Arial" w:cs="Arial"/>
          <w:color w:val="000000"/>
        </w:rPr>
        <w:t xml:space="preserve"> tareas pendientes y sus respectivos responsables</w:t>
      </w:r>
      <w:r w:rsidR="0062137C">
        <w:rPr>
          <w:rFonts w:ascii="Arial" w:hAnsi="Arial" w:cs="Arial"/>
          <w:color w:val="000000"/>
        </w:rPr>
        <w:t>.</w:t>
      </w:r>
    </w:p>
    <w:p w14:paraId="4B3EBC6B" w14:textId="7FA56C9F" w:rsidR="0062137C" w:rsidRPr="007B6549" w:rsidRDefault="0062137C" w:rsidP="007B6549">
      <w:pPr>
        <w:pStyle w:val="NormalWeb"/>
        <w:numPr>
          <w:ilvl w:val="0"/>
          <w:numId w:val="23"/>
        </w:numPr>
        <w:shd w:val="clear" w:color="auto" w:fill="FFFFFF"/>
        <w:jc w:val="both"/>
      </w:pPr>
      <w:r>
        <w:rPr>
          <w:rFonts w:ascii="Arial" w:hAnsi="Arial" w:cs="Arial"/>
          <w:color w:val="000000"/>
        </w:rPr>
        <w:t>Las demás relacionadas con el desarrollo del objeto contractual.</w:t>
      </w:r>
    </w:p>
    <w:p w14:paraId="3CEE18AB" w14:textId="4CD1CCA2" w:rsidR="00A82B09" w:rsidRPr="007B6549" w:rsidRDefault="0062137C" w:rsidP="00091E1E">
      <w:pPr>
        <w:pStyle w:val="Prrafodelista"/>
        <w:numPr>
          <w:ilvl w:val="0"/>
          <w:numId w:val="20"/>
        </w:numPr>
        <w:autoSpaceDN/>
        <w:jc w:val="both"/>
        <w:rPr>
          <w:rFonts w:ascii="Arial" w:hAnsi="Arial" w:cs="Arial"/>
          <w:b/>
        </w:rPr>
      </w:pPr>
      <w:r w:rsidRPr="007B6549">
        <w:rPr>
          <w:rFonts w:ascii="Arial" w:hAnsi="Arial" w:cs="Arial"/>
          <w:sz w:val="24"/>
          <w:szCs w:val="24"/>
        </w:rPr>
        <w:t>Participé en la capacitación sobre lineamientos para fortalecer la gestión institucional a partir de los resultados de la medición del desempeño institucional 2024, mejoras  MIPG.</w:t>
      </w:r>
    </w:p>
    <w:p w14:paraId="383736BA" w14:textId="77777777" w:rsidR="007B6549" w:rsidRDefault="007B6549" w:rsidP="007B6549">
      <w:pPr>
        <w:pStyle w:val="Prrafodelista"/>
        <w:autoSpaceDN/>
        <w:jc w:val="both"/>
        <w:rPr>
          <w:rFonts w:ascii="Arial" w:hAnsi="Arial" w:cs="Arial"/>
          <w:sz w:val="24"/>
          <w:szCs w:val="24"/>
        </w:rPr>
      </w:pPr>
    </w:p>
    <w:p w14:paraId="0C382D99" w14:textId="77777777" w:rsidR="00A3387D" w:rsidRDefault="00A3387D" w:rsidP="007B6549">
      <w:pPr>
        <w:pStyle w:val="Prrafodelista"/>
        <w:autoSpaceDN/>
        <w:jc w:val="both"/>
        <w:rPr>
          <w:rFonts w:ascii="Arial" w:hAnsi="Arial" w:cs="Arial"/>
          <w:b/>
        </w:rPr>
      </w:pPr>
    </w:p>
    <w:p w14:paraId="20C258A9" w14:textId="081F22CB" w:rsidR="00411132" w:rsidRPr="00A3387D" w:rsidRDefault="002020A3" w:rsidP="00A3387D">
      <w:pPr>
        <w:pStyle w:val="Textoindependiente"/>
        <w:rPr>
          <w:rFonts w:ascii="Arial" w:hAnsi="Arial" w:cs="Arial"/>
          <w:color w:val="000000"/>
        </w:rPr>
      </w:pPr>
      <w:r w:rsidRPr="00A3387D">
        <w:rPr>
          <w:rFonts w:ascii="Arial" w:hAnsi="Arial" w:cs="Arial"/>
          <w:color w:val="000000"/>
        </w:rPr>
        <w:t xml:space="preserve">Para constancia de lo anterior, se firma en Santiago de Cali a los </w:t>
      </w:r>
      <w:r w:rsidR="006A2B9C" w:rsidRPr="00A3387D">
        <w:rPr>
          <w:rFonts w:ascii="Arial" w:hAnsi="Arial" w:cs="Arial"/>
          <w:color w:val="000000"/>
        </w:rPr>
        <w:t>2</w:t>
      </w:r>
      <w:r w:rsidR="0084763A" w:rsidRPr="00A3387D">
        <w:rPr>
          <w:rFonts w:ascii="Arial" w:hAnsi="Arial" w:cs="Arial"/>
          <w:color w:val="000000"/>
        </w:rPr>
        <w:t xml:space="preserve">5 </w:t>
      </w:r>
      <w:r w:rsidRPr="00A3387D">
        <w:rPr>
          <w:rFonts w:ascii="Arial" w:hAnsi="Arial" w:cs="Arial"/>
          <w:color w:val="000000"/>
        </w:rPr>
        <w:t xml:space="preserve">días del mes de </w:t>
      </w:r>
      <w:r w:rsidR="000B1DDF" w:rsidRPr="00A3387D">
        <w:rPr>
          <w:rFonts w:ascii="Arial" w:hAnsi="Arial" w:cs="Arial"/>
          <w:color w:val="000000"/>
        </w:rPr>
        <w:t xml:space="preserve">Julio </w:t>
      </w:r>
      <w:r w:rsidRPr="00A3387D">
        <w:rPr>
          <w:rFonts w:ascii="Arial" w:hAnsi="Arial" w:cs="Arial"/>
          <w:color w:val="000000"/>
        </w:rPr>
        <w:t>de 202</w:t>
      </w:r>
      <w:r w:rsidR="0084763A" w:rsidRPr="00A3387D">
        <w:rPr>
          <w:rFonts w:ascii="Arial" w:hAnsi="Arial" w:cs="Arial"/>
          <w:color w:val="000000"/>
        </w:rPr>
        <w:t>5</w:t>
      </w:r>
    </w:p>
    <w:p w14:paraId="08BBF710" w14:textId="603B0F9B" w:rsidR="006A2B9C" w:rsidRPr="00A3387D" w:rsidRDefault="006A2B9C" w:rsidP="00A3387D">
      <w:pPr>
        <w:pStyle w:val="Textoindependiente"/>
        <w:rPr>
          <w:rFonts w:ascii="Arial" w:hAnsi="Arial" w:cs="Arial"/>
          <w:color w:val="000000"/>
        </w:rPr>
      </w:pPr>
    </w:p>
    <w:p w14:paraId="5B23CD60" w14:textId="5CA5A340" w:rsidR="006A2B9C" w:rsidRPr="00A3387D" w:rsidRDefault="006A2B9C" w:rsidP="00A3387D">
      <w:pPr>
        <w:pStyle w:val="Textoindependiente"/>
        <w:rPr>
          <w:rFonts w:ascii="Arial" w:hAnsi="Arial" w:cs="Arial"/>
          <w:color w:val="000000"/>
        </w:rPr>
      </w:pPr>
      <w:r w:rsidRPr="00A3387D">
        <w:rPr>
          <w:rFonts w:ascii="Arial" w:hAnsi="Arial" w:cs="Arial"/>
          <w:color w:val="000000"/>
        </w:rPr>
        <w:t>Atentamente,</w:t>
      </w:r>
    </w:p>
    <w:p w14:paraId="25C738A6" w14:textId="4A1AB3FA" w:rsidR="006A2B9C" w:rsidRPr="00A3387D" w:rsidRDefault="006A2B9C" w:rsidP="00A3387D">
      <w:pPr>
        <w:pStyle w:val="Textoindependiente"/>
        <w:rPr>
          <w:rFonts w:ascii="Arial" w:hAnsi="Arial" w:cs="Arial"/>
          <w:color w:val="000000"/>
        </w:rPr>
      </w:pPr>
    </w:p>
    <w:p w14:paraId="695CE790" w14:textId="77777777" w:rsidR="006A2B9C" w:rsidRPr="00A3387D" w:rsidRDefault="006A2B9C" w:rsidP="00A3387D">
      <w:pPr>
        <w:pStyle w:val="Textoindependiente"/>
        <w:rPr>
          <w:rFonts w:ascii="Arial" w:hAnsi="Arial" w:cs="Arial"/>
          <w:color w:val="000000"/>
        </w:rPr>
      </w:pPr>
    </w:p>
    <w:p w14:paraId="482DB01D" w14:textId="77777777" w:rsidR="006E3A73" w:rsidRDefault="006E3A73" w:rsidP="006F2DEB">
      <w:pPr>
        <w:pStyle w:val="Textoindependiente"/>
        <w:rPr>
          <w:rFonts w:ascii="Arial" w:hAnsi="Arial" w:cs="Arial"/>
          <w:color w:val="000000"/>
        </w:rPr>
      </w:pPr>
    </w:p>
    <w:bookmarkStart w:id="0" w:name="_MON_1813087301"/>
    <w:bookmarkEnd w:id="0"/>
    <w:p w14:paraId="2A5FA02D" w14:textId="769027FE" w:rsidR="006E3A73" w:rsidRPr="00A3387D" w:rsidRDefault="001857E0" w:rsidP="006F2DEB">
      <w:pPr>
        <w:pStyle w:val="Textoindependiente"/>
        <w:rPr>
          <w:rFonts w:ascii="Arial" w:hAnsi="Arial" w:cs="Arial"/>
          <w:color w:val="000000"/>
        </w:rPr>
      </w:pPr>
      <w:r w:rsidRPr="00A3387D">
        <w:rPr>
          <w:rFonts w:ascii="Arial" w:hAnsi="Arial" w:cs="Arial"/>
          <w:color w:val="000000"/>
        </w:rPr>
        <w:object w:dxaOrig="8840" w:dyaOrig="440" w14:anchorId="135B3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75pt;height:21.75pt;mso-width-percent:0;mso-height-percent:0;mso-width-percent:0;mso-height-percent:0" o:ole="">
            <v:imagedata r:id="rId8" o:title=""/>
          </v:shape>
          <o:OLEObject Type="Embed" ProgID="Word.Document.12" ShapeID="_x0000_i1025" DrawAspect="Content" ObjectID="_1813246448" r:id="rId9">
            <o:FieldCodes>\s</o:FieldCodes>
          </o:OLEObject>
        </w:object>
      </w:r>
    </w:p>
    <w:p w14:paraId="5AD013D9" w14:textId="66A3862F" w:rsidR="004802B0" w:rsidRPr="00A3387D" w:rsidRDefault="00D743F1" w:rsidP="006F2DEB">
      <w:pPr>
        <w:pStyle w:val="Textoindependiente"/>
        <w:rPr>
          <w:rFonts w:ascii="Arial" w:hAnsi="Arial" w:cs="Arial"/>
          <w:color w:val="000000"/>
        </w:rPr>
      </w:pPr>
      <w:r w:rsidRPr="00A3387D">
        <w:rPr>
          <w:rFonts w:ascii="Arial" w:hAnsi="Arial" w:cs="Arial"/>
          <w:color w:val="000000"/>
        </w:rPr>
        <w:t>_____________________________</w:t>
      </w:r>
    </w:p>
    <w:p w14:paraId="07562710" w14:textId="77777777" w:rsidR="000B1DDF" w:rsidRPr="00A3387D" w:rsidRDefault="000B1DDF">
      <w:pPr>
        <w:pStyle w:val="Textoindependiente"/>
        <w:rPr>
          <w:rFonts w:ascii="Arial" w:hAnsi="Arial" w:cs="Arial"/>
          <w:color w:val="000000"/>
        </w:rPr>
      </w:pPr>
      <w:r w:rsidRPr="00A3387D">
        <w:rPr>
          <w:rFonts w:ascii="Arial" w:hAnsi="Arial" w:cs="Arial"/>
          <w:color w:val="000000"/>
        </w:rPr>
        <w:t>JENNSY ZÚÑIGA RAMIREZ</w:t>
      </w:r>
    </w:p>
    <w:p w14:paraId="52B31E59" w14:textId="5A8809BF" w:rsidR="003A55A7" w:rsidRPr="00A3387D" w:rsidRDefault="00D743F1">
      <w:pPr>
        <w:pStyle w:val="Textoindependiente"/>
        <w:rPr>
          <w:rFonts w:ascii="Arial" w:hAnsi="Arial" w:cs="Arial"/>
          <w:color w:val="000000"/>
        </w:rPr>
      </w:pPr>
      <w:r w:rsidRPr="00A3387D">
        <w:rPr>
          <w:rFonts w:ascii="Arial" w:hAnsi="Arial" w:cs="Arial"/>
          <w:color w:val="000000"/>
        </w:rPr>
        <w:t>CEDULA</w:t>
      </w:r>
      <w:r w:rsidR="000B1DDF" w:rsidRPr="00A3387D">
        <w:rPr>
          <w:rFonts w:ascii="Arial" w:hAnsi="Arial" w:cs="Arial"/>
          <w:color w:val="000000"/>
        </w:rPr>
        <w:t xml:space="preserve"> 34603009</w:t>
      </w:r>
      <w:r w:rsidR="001405D6" w:rsidRPr="00A3387D">
        <w:rPr>
          <w:rFonts w:ascii="Arial" w:hAnsi="Arial" w:cs="Arial"/>
          <w:color w:val="000000"/>
        </w:rPr>
        <w:tab/>
        <w:t xml:space="preserve">  </w:t>
      </w:r>
      <w:r w:rsidR="008054F8" w:rsidRPr="00A3387D">
        <w:rPr>
          <w:rFonts w:ascii="Arial" w:hAnsi="Arial" w:cs="Arial"/>
          <w:color w:val="000000"/>
        </w:rPr>
        <w:t xml:space="preserve">  </w:t>
      </w:r>
    </w:p>
    <w:p w14:paraId="3CA026CE" w14:textId="77777777" w:rsidR="00B10B35" w:rsidRPr="00A82B09" w:rsidRDefault="00CA5E7F">
      <w:pPr>
        <w:pStyle w:val="Textoindependiente"/>
        <w:rPr>
          <w:rFonts w:ascii="Arial" w:hAnsi="Arial" w:cs="Arial"/>
        </w:rPr>
      </w:pPr>
      <w:r w:rsidRPr="00A3387D">
        <w:rPr>
          <w:rFonts w:ascii="Arial" w:hAnsi="Arial" w:cs="Arial"/>
          <w:color w:val="000000"/>
        </w:rPr>
        <w:t>CONTRATISTA</w:t>
      </w:r>
      <w:r w:rsidRPr="00A3387D">
        <w:rPr>
          <w:rFonts w:ascii="Arial" w:hAnsi="Arial" w:cs="Arial"/>
          <w:color w:val="000000"/>
        </w:rPr>
        <w:tab/>
      </w:r>
      <w:r w:rsidRPr="00A82B09">
        <w:rPr>
          <w:rFonts w:ascii="Arial" w:hAnsi="Arial" w:cs="Arial"/>
          <w:b/>
        </w:rPr>
        <w:tab/>
      </w:r>
      <w:r w:rsidRPr="00A82B09">
        <w:rPr>
          <w:rFonts w:ascii="Arial" w:hAnsi="Arial" w:cs="Arial"/>
          <w:lang w:val="pt-BR"/>
        </w:rPr>
        <w:t xml:space="preserve">             </w:t>
      </w:r>
    </w:p>
    <w:sectPr w:rsidR="00B10B35" w:rsidRPr="00A82B09" w:rsidSect="005324FD">
      <w:headerReference w:type="default" r:id="rId10"/>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4A79D" w14:textId="77777777" w:rsidR="001857E0" w:rsidRDefault="001857E0">
      <w:r>
        <w:separator/>
      </w:r>
    </w:p>
  </w:endnote>
  <w:endnote w:type="continuationSeparator" w:id="0">
    <w:p w14:paraId="4DB85CB4" w14:textId="77777777" w:rsidR="001857E0" w:rsidRDefault="00185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A7CF5" w14:textId="77777777" w:rsidR="001857E0" w:rsidRDefault="001857E0">
      <w:r>
        <w:separator/>
      </w:r>
    </w:p>
  </w:footnote>
  <w:footnote w:type="continuationSeparator" w:id="0">
    <w:p w14:paraId="70173838" w14:textId="77777777" w:rsidR="001857E0" w:rsidRDefault="00185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4961F351"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B24B67" w:rsidRPr="00B24B67">
      <w:rPr>
        <w:rFonts w:ascii="Arial" w:hAnsi="Arial" w:cs="Arial"/>
        <w:b/>
        <w:bCs/>
        <w:lang w:val="es-MX"/>
      </w:rPr>
      <w:t xml:space="preserve">1292 </w:t>
    </w:r>
    <w:r w:rsidR="006A2B9C" w:rsidRPr="0092241A">
      <w:rPr>
        <w:rFonts w:ascii="Arial" w:hAnsi="Arial" w:cs="Arial"/>
        <w:b/>
        <w:bCs/>
        <w:lang w:val="es-MX"/>
      </w:rPr>
      <w:t>202</w:t>
    </w:r>
    <w:r w:rsidR="0084763A">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7D4CAD"/>
    <w:multiLevelType w:val="hybridMultilevel"/>
    <w:tmpl w:val="CEC600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FB10421"/>
    <w:multiLevelType w:val="hybridMultilevel"/>
    <w:tmpl w:val="B21C6722"/>
    <w:lvl w:ilvl="0" w:tplc="E7683766">
      <w:start w:val="1"/>
      <w:numFmt w:val="decimal"/>
      <w:lvlText w:val="%1."/>
      <w:lvlJc w:val="left"/>
      <w:pPr>
        <w:ind w:left="786" w:hanging="360"/>
      </w:pPr>
      <w:rPr>
        <w:rFonts w:ascii="ArialMT" w:hAnsi="ArialMT"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7"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6766401"/>
    <w:multiLevelType w:val="hybridMultilevel"/>
    <w:tmpl w:val="01E612D0"/>
    <w:lvl w:ilvl="0" w:tplc="4566C7BC">
      <w:start w:val="1"/>
      <w:numFmt w:val="decimal"/>
      <w:lvlText w:val="%1."/>
      <w:lvlJc w:val="left"/>
      <w:pPr>
        <w:ind w:left="786" w:hanging="360"/>
      </w:pPr>
      <w:rPr>
        <w:rFonts w:ascii="ArialMT" w:hAnsi="ArialMT"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D706407"/>
    <w:multiLevelType w:val="hybridMultilevel"/>
    <w:tmpl w:val="05E8FA06"/>
    <w:lvl w:ilvl="0" w:tplc="D7440BB2">
      <w:start w:val="1"/>
      <w:numFmt w:val="decimal"/>
      <w:lvlText w:val="%1."/>
      <w:lvlJc w:val="left"/>
      <w:pPr>
        <w:ind w:left="720" w:hanging="360"/>
      </w:pPr>
      <w:rPr>
        <w:rFonts w:ascii="ArialMT" w:hAnsi="ArialMT"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D5113E1"/>
    <w:multiLevelType w:val="hybridMultilevel"/>
    <w:tmpl w:val="795EA3B4"/>
    <w:lvl w:ilvl="0" w:tplc="080A000F">
      <w:start w:val="5"/>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87885261">
    <w:abstractNumId w:val="9"/>
  </w:num>
  <w:num w:numId="2" w16cid:durableId="1586381868">
    <w:abstractNumId w:val="1"/>
  </w:num>
  <w:num w:numId="3" w16cid:durableId="2143883783">
    <w:abstractNumId w:val="4"/>
  </w:num>
  <w:num w:numId="4" w16cid:durableId="1019623371">
    <w:abstractNumId w:val="2"/>
  </w:num>
  <w:num w:numId="5" w16cid:durableId="720715300">
    <w:abstractNumId w:val="0"/>
  </w:num>
  <w:num w:numId="6" w16cid:durableId="1370572089">
    <w:abstractNumId w:val="10"/>
  </w:num>
  <w:num w:numId="7" w16cid:durableId="1756442228">
    <w:abstractNumId w:val="25"/>
  </w:num>
  <w:num w:numId="8" w16cid:durableId="308485670">
    <w:abstractNumId w:val="22"/>
  </w:num>
  <w:num w:numId="9" w16cid:durableId="1807039542">
    <w:abstractNumId w:val="19"/>
  </w:num>
  <w:num w:numId="10" w16cid:durableId="1255938293">
    <w:abstractNumId w:val="17"/>
  </w:num>
  <w:num w:numId="11" w16cid:durableId="1190873303">
    <w:abstractNumId w:val="3"/>
  </w:num>
  <w:num w:numId="12" w16cid:durableId="797801786">
    <w:abstractNumId w:val="15"/>
  </w:num>
  <w:num w:numId="13" w16cid:durableId="1357732176">
    <w:abstractNumId w:val="26"/>
  </w:num>
  <w:num w:numId="14" w16cid:durableId="1999069831">
    <w:abstractNumId w:val="12"/>
  </w:num>
  <w:num w:numId="15" w16cid:durableId="977027537">
    <w:abstractNumId w:val="13"/>
  </w:num>
  <w:num w:numId="16" w16cid:durableId="315963227">
    <w:abstractNumId w:val="11"/>
    <w:lvlOverride w:ilvl="0">
      <w:lvl w:ilvl="0">
        <w:numFmt w:val="decimal"/>
        <w:lvlText w:val="%1."/>
        <w:lvlJc w:val="left"/>
      </w:lvl>
    </w:lvlOverride>
  </w:num>
  <w:num w:numId="17" w16cid:durableId="1617365779">
    <w:abstractNumId w:val="18"/>
    <w:lvlOverride w:ilvl="0">
      <w:lvl w:ilvl="0">
        <w:numFmt w:val="decimal"/>
        <w:lvlText w:val="%1."/>
        <w:lvlJc w:val="left"/>
      </w:lvl>
    </w:lvlOverride>
  </w:num>
  <w:num w:numId="18" w16cid:durableId="1655525198">
    <w:abstractNumId w:val="21"/>
    <w:lvlOverride w:ilvl="0">
      <w:lvl w:ilvl="0">
        <w:numFmt w:val="decimal"/>
        <w:lvlText w:val="%1."/>
        <w:lvlJc w:val="left"/>
      </w:lvl>
    </w:lvlOverride>
  </w:num>
  <w:num w:numId="19" w16cid:durableId="1822308448">
    <w:abstractNumId w:val="27"/>
    <w:lvlOverride w:ilvl="0">
      <w:lvl w:ilvl="0">
        <w:numFmt w:val="decimal"/>
        <w:lvlText w:val="%1."/>
        <w:lvlJc w:val="left"/>
      </w:lvl>
    </w:lvlOverride>
  </w:num>
  <w:num w:numId="20" w16cid:durableId="2135175468">
    <w:abstractNumId w:val="14"/>
  </w:num>
  <w:num w:numId="21" w16cid:durableId="725690259">
    <w:abstractNumId w:val="23"/>
  </w:num>
  <w:num w:numId="22" w16cid:durableId="1053624584">
    <w:abstractNumId w:val="20"/>
  </w:num>
  <w:num w:numId="23" w16cid:durableId="486362299">
    <w:abstractNumId w:val="16"/>
  </w:num>
  <w:num w:numId="24" w16cid:durableId="1009285763">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1"/>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361A1"/>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1DDF"/>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15F10"/>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7E0"/>
    <w:rsid w:val="00185C8A"/>
    <w:rsid w:val="0019084B"/>
    <w:rsid w:val="001A19F5"/>
    <w:rsid w:val="001A1CD0"/>
    <w:rsid w:val="001A3C5B"/>
    <w:rsid w:val="001A6DF0"/>
    <w:rsid w:val="001B14D6"/>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5E32"/>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75F"/>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2E63"/>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27D88"/>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03D8"/>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1C4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137C"/>
    <w:rsid w:val="0062263B"/>
    <w:rsid w:val="00622CAE"/>
    <w:rsid w:val="00625591"/>
    <w:rsid w:val="00625C69"/>
    <w:rsid w:val="006370DD"/>
    <w:rsid w:val="0063798C"/>
    <w:rsid w:val="0064546A"/>
    <w:rsid w:val="00645DBC"/>
    <w:rsid w:val="0064673E"/>
    <w:rsid w:val="00653DA2"/>
    <w:rsid w:val="00657494"/>
    <w:rsid w:val="00663EBB"/>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2ED"/>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082C"/>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94E01"/>
    <w:rsid w:val="007A353C"/>
    <w:rsid w:val="007A7721"/>
    <w:rsid w:val="007B1DF3"/>
    <w:rsid w:val="007B4028"/>
    <w:rsid w:val="007B5273"/>
    <w:rsid w:val="007B6549"/>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14F49"/>
    <w:rsid w:val="008221D2"/>
    <w:rsid w:val="00822D2F"/>
    <w:rsid w:val="00826F6C"/>
    <w:rsid w:val="008278DC"/>
    <w:rsid w:val="00830121"/>
    <w:rsid w:val="008325F0"/>
    <w:rsid w:val="008331BC"/>
    <w:rsid w:val="0083322A"/>
    <w:rsid w:val="00837103"/>
    <w:rsid w:val="008401A8"/>
    <w:rsid w:val="0084080C"/>
    <w:rsid w:val="008410D7"/>
    <w:rsid w:val="00843606"/>
    <w:rsid w:val="008456D1"/>
    <w:rsid w:val="0084763A"/>
    <w:rsid w:val="00855A66"/>
    <w:rsid w:val="008563B8"/>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B5E8B"/>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92D3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387D"/>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4CE5"/>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24B67"/>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62F68"/>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24BE"/>
    <w:rsid w:val="00CB422E"/>
    <w:rsid w:val="00CB53CF"/>
    <w:rsid w:val="00CB5748"/>
    <w:rsid w:val="00CC20BC"/>
    <w:rsid w:val="00CC3387"/>
    <w:rsid w:val="00CD40D8"/>
    <w:rsid w:val="00CD4B4D"/>
    <w:rsid w:val="00CD5C35"/>
    <w:rsid w:val="00CD7A04"/>
    <w:rsid w:val="00CE0978"/>
    <w:rsid w:val="00CE0EBD"/>
    <w:rsid w:val="00CE2FA4"/>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2C6E"/>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021D"/>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qFormat/>
    <w:rsid w:val="002A5A29"/>
    <w:pPr>
      <w:suppressAutoHyphens w:val="0"/>
      <w:spacing w:before="100" w:beforeAutospacing="1" w:after="100" w:afterAutospacing="1"/>
    </w:pPr>
    <w:rPr>
      <w:lang w:val="es-CO" w:eastAsia="es-CO"/>
    </w:rPr>
  </w:style>
  <w:style w:type="character" w:customStyle="1" w:styleId="WW8Num16z1">
    <w:name w:val="WW8Num16z1"/>
    <w:qFormat/>
    <w:rsid w:val="00992D39"/>
    <w:rPr>
      <w:rFonts w:ascii="Courier New" w:eastAsia="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12282436">
      <w:bodyDiv w:val="1"/>
      <w:marLeft w:val="0"/>
      <w:marRight w:val="0"/>
      <w:marTop w:val="0"/>
      <w:marBottom w:val="0"/>
      <w:divBdr>
        <w:top w:val="none" w:sz="0" w:space="0" w:color="auto"/>
        <w:left w:val="none" w:sz="0" w:space="0" w:color="auto"/>
        <w:bottom w:val="none" w:sz="0" w:space="0" w:color="auto"/>
        <w:right w:val="none" w:sz="0" w:space="0" w:color="auto"/>
      </w:divBdr>
      <w:divsChild>
        <w:div w:id="1085230657">
          <w:marLeft w:val="0"/>
          <w:marRight w:val="0"/>
          <w:marTop w:val="0"/>
          <w:marBottom w:val="0"/>
          <w:divBdr>
            <w:top w:val="none" w:sz="0" w:space="0" w:color="auto"/>
            <w:left w:val="none" w:sz="0" w:space="0" w:color="auto"/>
            <w:bottom w:val="none" w:sz="0" w:space="0" w:color="auto"/>
            <w:right w:val="none" w:sz="0" w:space="0" w:color="auto"/>
          </w:divBdr>
          <w:divsChild>
            <w:div w:id="1735735178">
              <w:marLeft w:val="0"/>
              <w:marRight w:val="0"/>
              <w:marTop w:val="0"/>
              <w:marBottom w:val="0"/>
              <w:divBdr>
                <w:top w:val="none" w:sz="0" w:space="0" w:color="auto"/>
                <w:left w:val="none" w:sz="0" w:space="0" w:color="auto"/>
                <w:bottom w:val="none" w:sz="0" w:space="0" w:color="auto"/>
                <w:right w:val="none" w:sz="0" w:space="0" w:color="auto"/>
              </w:divBdr>
              <w:divsChild>
                <w:div w:id="164928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1494</Words>
  <Characters>8220</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maria alejandra rodriguez matiz</cp:lastModifiedBy>
  <cp:revision>54</cp:revision>
  <cp:lastPrinted>2025-07-05T23:48:00Z</cp:lastPrinted>
  <dcterms:created xsi:type="dcterms:W3CDTF">2025-07-03T16:21:00Z</dcterms:created>
  <dcterms:modified xsi:type="dcterms:W3CDTF">2025-07-05T23:48:00Z</dcterms:modified>
</cp:coreProperties>
</file>